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C41" w:rsidRPr="00532ADA" w:rsidRDefault="00DE6C41" w:rsidP="001D09E1">
      <w:pPr>
        <w:pStyle w:val="Nagwek1"/>
        <w:numPr>
          <w:ilvl w:val="0"/>
          <w:numId w:val="9"/>
        </w:numPr>
        <w:shd w:val="clear" w:color="auto" w:fill="E6E6E6"/>
        <w:jc w:val="left"/>
        <w:rPr>
          <w:rFonts w:ascii="Calibri" w:hAnsi="Calibri"/>
          <w:b w:val="0"/>
          <w:bCs/>
          <w:iCs/>
          <w:sz w:val="20"/>
        </w:rPr>
      </w:pPr>
      <w:bookmarkStart w:id="0" w:name="_Toc161647347"/>
      <w:bookmarkStart w:id="1" w:name="_Toc161647348"/>
      <w:bookmarkStart w:id="2" w:name="_Toc161806969"/>
      <w:bookmarkStart w:id="3" w:name="_Toc191867097"/>
      <w:bookmarkStart w:id="4" w:name="_Toc192580991"/>
      <w:bookmarkStart w:id="5" w:name="_Toc531603420"/>
      <w:bookmarkEnd w:id="0"/>
      <w:r w:rsidRPr="00532ADA">
        <w:rPr>
          <w:rFonts w:ascii="Calibri" w:hAnsi="Calibri"/>
          <w:b w:val="0"/>
          <w:bCs/>
          <w:iCs/>
          <w:sz w:val="20"/>
        </w:rPr>
        <w:t>FORMULARZ „</w:t>
      </w:r>
      <w:bookmarkEnd w:id="1"/>
      <w:bookmarkEnd w:id="2"/>
      <w:bookmarkEnd w:id="3"/>
      <w:bookmarkEnd w:id="4"/>
      <w:r w:rsidRPr="00532ADA">
        <w:rPr>
          <w:rFonts w:ascii="Calibri" w:hAnsi="Calibri"/>
          <w:b w:val="0"/>
          <w:bCs/>
          <w:iCs/>
          <w:sz w:val="20"/>
        </w:rPr>
        <w:t>OFERTA”</w:t>
      </w:r>
      <w:bookmarkEnd w:id="5"/>
    </w:p>
    <w:p w:rsidR="00DE6C41" w:rsidRPr="00532ADA" w:rsidRDefault="00DE6C41">
      <w:pPr>
        <w:rPr>
          <w:rFonts w:ascii="Calibri" w:hAnsi="Calibri"/>
          <w:lang w:eastAsia="en-US"/>
        </w:rPr>
      </w:pPr>
    </w:p>
    <w:p w:rsidR="00DE6C41" w:rsidRPr="00532ADA" w:rsidRDefault="00DE6C41">
      <w:pPr>
        <w:rPr>
          <w:rFonts w:ascii="Calibri" w:hAnsi="Calibri"/>
          <w:lang w:eastAsia="en-US"/>
        </w:rPr>
      </w:pPr>
    </w:p>
    <w:p w:rsidR="00DE6C41" w:rsidRDefault="00DE6C41" w:rsidP="004C76AD">
      <w:pPr>
        <w:pStyle w:val="Tekstpodstawowy"/>
        <w:jc w:val="center"/>
        <w:rPr>
          <w:rFonts w:ascii="Calibri" w:hAnsi="Calibri"/>
          <w:b w:val="0"/>
          <w:sz w:val="28"/>
        </w:rPr>
      </w:pPr>
      <w:r w:rsidRPr="00E04998">
        <w:rPr>
          <w:rFonts w:ascii="Calibri" w:hAnsi="Calibri"/>
          <w:b w:val="0"/>
          <w:sz w:val="28"/>
        </w:rPr>
        <w:t>OFERTA</w:t>
      </w:r>
    </w:p>
    <w:p w:rsidR="000A2DFC" w:rsidRDefault="000A2DFC" w:rsidP="004C76AD">
      <w:pPr>
        <w:pStyle w:val="Tekstpodstawowy"/>
        <w:jc w:val="center"/>
        <w:rPr>
          <w:rFonts w:ascii="Calibri" w:hAnsi="Calibri"/>
          <w:b w:val="0"/>
          <w:sz w:val="28"/>
        </w:rPr>
      </w:pPr>
    </w:p>
    <w:p w:rsidR="001D09E1" w:rsidRPr="00F3167B" w:rsidRDefault="001D09E1" w:rsidP="001D09E1">
      <w:pPr>
        <w:pStyle w:val="Lista"/>
        <w:spacing w:line="276" w:lineRule="auto"/>
        <w:ind w:left="0" w:firstLine="0"/>
        <w:jc w:val="both"/>
        <w:rPr>
          <w:rFonts w:asciiTheme="minorHAnsi" w:hAnsiTheme="minorHAnsi" w:cstheme="minorHAnsi"/>
        </w:rPr>
      </w:pPr>
      <w:r w:rsidRPr="00F3167B">
        <w:rPr>
          <w:rFonts w:asciiTheme="minorHAnsi" w:hAnsiTheme="minorHAnsi" w:cstheme="minorHAnsi"/>
        </w:rPr>
        <w:t xml:space="preserve">Odpowiadając na ogłoszenie </w:t>
      </w:r>
      <w:r w:rsidRPr="00F3167B">
        <w:rPr>
          <w:rFonts w:asciiTheme="minorHAnsi" w:hAnsiTheme="minorHAnsi" w:cstheme="minorHAnsi"/>
          <w:bCs/>
        </w:rPr>
        <w:t xml:space="preserve">o zamówieniu publicznym prowadzonym w trybie </w:t>
      </w:r>
      <w:r w:rsidRPr="00F3167B">
        <w:rPr>
          <w:rFonts w:asciiTheme="minorHAnsi" w:hAnsiTheme="minorHAnsi" w:cstheme="minorHAnsi"/>
        </w:rPr>
        <w:t>podstawowym bez negocjacji</w:t>
      </w:r>
      <w:r w:rsidRPr="00F3167B">
        <w:rPr>
          <w:rFonts w:asciiTheme="minorHAnsi" w:hAnsiTheme="minorHAnsi" w:cstheme="minorHAnsi"/>
        </w:rPr>
        <w:br/>
        <w:t>pn. „Dostawa i wdrożenie Systemu Elektronicznego Obiegu Dokumentów (SEOD) wraz z dostawą licencji integracyjnej oraz wykonaniem integracji z posiadanymi przez zamawiającego systemami HIS, ERP oraz nadzorem autorskim</w:t>
      </w:r>
      <w:r>
        <w:rPr>
          <w:rFonts w:asciiTheme="minorHAnsi" w:hAnsiTheme="minorHAnsi" w:cstheme="minorHAnsi"/>
        </w:rPr>
        <w:t>. Postępowanie nr 2</w:t>
      </w:r>
      <w:r w:rsidRPr="00F3167B">
        <w:rPr>
          <w:rFonts w:asciiTheme="minorHAnsi" w:hAnsiTheme="minorHAnsi" w:cstheme="minorHAnsi"/>
        </w:rPr>
        <w:t>”:</w:t>
      </w:r>
    </w:p>
    <w:p w:rsidR="00046AD6" w:rsidRPr="00EE3B9F" w:rsidRDefault="00046AD6" w:rsidP="00046AD6">
      <w:pPr>
        <w:pStyle w:val="Lista"/>
        <w:ind w:left="0" w:firstLine="0"/>
        <w:jc w:val="both"/>
        <w:rPr>
          <w:rFonts w:ascii="Calibri" w:hAnsi="Calibri"/>
          <w:sz w:val="12"/>
        </w:rPr>
      </w:pPr>
    </w:p>
    <w:p w:rsidR="00046AD6" w:rsidRPr="005D4FAB" w:rsidRDefault="00046AD6" w:rsidP="00046AD6">
      <w:pPr>
        <w:spacing w:line="360" w:lineRule="auto"/>
        <w:rPr>
          <w:rFonts w:ascii="Calibri" w:hAnsi="Calibri"/>
        </w:rPr>
      </w:pPr>
      <w:r w:rsidRPr="005D4FAB">
        <w:rPr>
          <w:rFonts w:ascii="Calibri" w:hAnsi="Calibri"/>
        </w:rPr>
        <w:t xml:space="preserve">My niżej podpisani: </w:t>
      </w:r>
      <w:r w:rsidR="00FB06AB" w:rsidRPr="005D4FAB">
        <w:rPr>
          <w:rFonts w:ascii="Calibri" w:hAnsi="Calibri"/>
        </w:rPr>
        <w:t>............</w:t>
      </w:r>
      <w:r w:rsidRPr="005D4FAB">
        <w:rPr>
          <w:rFonts w:ascii="Calibri" w:hAnsi="Calibri"/>
        </w:rPr>
        <w:t>..................................</w:t>
      </w:r>
      <w:r>
        <w:rPr>
          <w:rFonts w:ascii="Calibri" w:hAnsi="Calibri"/>
        </w:rPr>
        <w:t>..................................................</w:t>
      </w:r>
      <w:r w:rsidRPr="005D4FAB">
        <w:rPr>
          <w:rFonts w:ascii="Calibri" w:hAnsi="Calibri"/>
        </w:rPr>
        <w:t>...................................................</w:t>
      </w:r>
    </w:p>
    <w:p w:rsidR="00046AD6" w:rsidRPr="005D4FAB" w:rsidRDefault="00046AD6" w:rsidP="00046AD6">
      <w:pPr>
        <w:spacing w:line="360" w:lineRule="auto"/>
        <w:rPr>
          <w:rFonts w:ascii="Calibri" w:hAnsi="Calibri"/>
        </w:rPr>
      </w:pPr>
      <w:r w:rsidRPr="005D4FAB">
        <w:rPr>
          <w:rFonts w:ascii="Calibri" w:hAnsi="Calibri"/>
        </w:rPr>
        <w:t xml:space="preserve">działający w imieniu i na rzecz </w:t>
      </w:r>
      <w:r w:rsidR="00FB06AB" w:rsidRPr="005D4FAB">
        <w:rPr>
          <w:rFonts w:ascii="Calibri" w:hAnsi="Calibri"/>
        </w:rPr>
        <w:t>..............................................................</w:t>
      </w:r>
      <w:r w:rsidR="00FB06AB">
        <w:rPr>
          <w:rFonts w:ascii="Calibri" w:hAnsi="Calibri"/>
        </w:rPr>
        <w:t>.......................................................</w:t>
      </w:r>
      <w:r w:rsidR="00FB06AB" w:rsidRPr="005D4FAB">
        <w:rPr>
          <w:rFonts w:ascii="Calibri" w:hAnsi="Calibri"/>
        </w:rPr>
        <w:t>...........</w:t>
      </w:r>
      <w:r w:rsidR="00FB06AB">
        <w:rPr>
          <w:rFonts w:ascii="Calibri" w:hAnsi="Calibri"/>
        </w:rPr>
        <w:t>..</w:t>
      </w:r>
      <w:r w:rsidRPr="005D4FAB">
        <w:rPr>
          <w:rFonts w:ascii="Calibri" w:hAnsi="Calibri"/>
        </w:rPr>
        <w:t xml:space="preserve"> </w:t>
      </w:r>
    </w:p>
    <w:p w:rsidR="00046AD6" w:rsidRPr="005D4FAB" w:rsidRDefault="00046AD6" w:rsidP="00046AD6">
      <w:pPr>
        <w:spacing w:line="360" w:lineRule="auto"/>
        <w:rPr>
          <w:rFonts w:ascii="Calibri" w:hAnsi="Calibri"/>
        </w:rPr>
      </w:pPr>
      <w:r w:rsidRPr="005D4FAB">
        <w:rPr>
          <w:rFonts w:ascii="Calibri" w:hAnsi="Calibri"/>
        </w:rPr>
        <w:t>..................................................................................</w:t>
      </w:r>
      <w:r>
        <w:rPr>
          <w:rFonts w:ascii="Calibri" w:hAnsi="Calibri"/>
        </w:rPr>
        <w:t>.......................................................</w:t>
      </w:r>
      <w:r w:rsidRPr="005D4FAB">
        <w:rPr>
          <w:rFonts w:ascii="Calibri" w:hAnsi="Calibri"/>
        </w:rPr>
        <w:t>..........................................</w:t>
      </w:r>
    </w:p>
    <w:p w:rsidR="00046AD6" w:rsidRPr="005D1F74" w:rsidRDefault="00FB06AB" w:rsidP="00046AD6">
      <w:pPr>
        <w:autoSpaceDE w:val="0"/>
        <w:autoSpaceDN w:val="0"/>
        <w:spacing w:line="360" w:lineRule="auto"/>
        <w:jc w:val="center"/>
        <w:rPr>
          <w:rFonts w:ascii="Calibri" w:hAnsi="Calibri"/>
          <w:bCs/>
          <w:color w:val="000000"/>
          <w:sz w:val="14"/>
        </w:rPr>
      </w:pPr>
      <w:r w:rsidRPr="005D1F74">
        <w:rPr>
          <w:rFonts w:ascii="Calibri" w:hAnsi="Calibri"/>
          <w:bCs/>
          <w:color w:val="000000"/>
          <w:sz w:val="14"/>
        </w:rPr>
        <w:t xml:space="preserve"> </w:t>
      </w:r>
      <w:r w:rsidR="00046AD6" w:rsidRPr="005D1F74">
        <w:rPr>
          <w:rFonts w:ascii="Calibri" w:hAnsi="Calibri"/>
          <w:bCs/>
          <w:color w:val="000000"/>
          <w:sz w:val="14"/>
        </w:rPr>
        <w:t xml:space="preserve">(należy podać pełną nazwę </w:t>
      </w:r>
      <w:r w:rsidR="00B67A86">
        <w:rPr>
          <w:rFonts w:ascii="Calibri" w:hAnsi="Calibri"/>
          <w:bCs/>
          <w:color w:val="000000"/>
          <w:sz w:val="14"/>
        </w:rPr>
        <w:t>w</w:t>
      </w:r>
      <w:r w:rsidR="00046AD6" w:rsidRPr="005D1F74">
        <w:rPr>
          <w:rFonts w:ascii="Calibri" w:hAnsi="Calibri"/>
          <w:bCs/>
          <w:color w:val="000000"/>
          <w:sz w:val="14"/>
        </w:rPr>
        <w:t>ykonawcy i adres)</w:t>
      </w:r>
    </w:p>
    <w:p w:rsidR="00046AD6" w:rsidRPr="00035B70" w:rsidRDefault="00046AD6" w:rsidP="00046AD6">
      <w:pPr>
        <w:autoSpaceDE w:val="0"/>
        <w:spacing w:line="360" w:lineRule="auto"/>
        <w:rPr>
          <w:rFonts w:ascii="Calibri" w:hAnsi="Calibri"/>
          <w:lang w:val="en-US"/>
        </w:rPr>
      </w:pPr>
      <w:r w:rsidRPr="00035B70">
        <w:rPr>
          <w:rFonts w:ascii="Calibri" w:hAnsi="Calibri"/>
          <w:lang w:val="en-US"/>
        </w:rPr>
        <w:t>REGON: ......................................, NIP ................................................</w:t>
      </w:r>
      <w:r w:rsidR="00E04998">
        <w:rPr>
          <w:rFonts w:ascii="Calibri" w:hAnsi="Calibri"/>
          <w:lang w:val="en-US"/>
        </w:rPr>
        <w:t xml:space="preserve"> </w:t>
      </w:r>
      <w:r w:rsidR="00125A4A">
        <w:rPr>
          <w:rFonts w:ascii="Calibri" w:hAnsi="Calibri"/>
          <w:lang w:val="en-US"/>
        </w:rPr>
        <w:t>CEIDG/</w:t>
      </w:r>
      <w:r w:rsidR="00E04998">
        <w:rPr>
          <w:rFonts w:ascii="Calibri" w:hAnsi="Calibri"/>
          <w:lang w:val="en-US"/>
        </w:rPr>
        <w:t xml:space="preserve">KRS </w:t>
      </w:r>
      <w:r w:rsidR="00FB06AB" w:rsidRPr="00035B70">
        <w:rPr>
          <w:rFonts w:ascii="Calibri" w:hAnsi="Calibri"/>
          <w:lang w:val="en-US"/>
        </w:rPr>
        <w:t>.................................</w:t>
      </w:r>
    </w:p>
    <w:p w:rsidR="00046AD6" w:rsidRPr="00035B70" w:rsidRDefault="00046AD6" w:rsidP="00046AD6">
      <w:pPr>
        <w:autoSpaceDE w:val="0"/>
        <w:spacing w:line="360" w:lineRule="auto"/>
        <w:rPr>
          <w:rFonts w:ascii="Calibri" w:hAnsi="Calibri"/>
          <w:lang w:val="en-US"/>
        </w:rPr>
      </w:pPr>
      <w:r w:rsidRPr="00035B70">
        <w:rPr>
          <w:rFonts w:ascii="Calibri" w:hAnsi="Calibri"/>
          <w:lang w:val="en-US"/>
        </w:rPr>
        <w:t xml:space="preserve">Tel.: ............................................, e-mail: </w:t>
      </w:r>
      <w:r w:rsidR="00FB06AB" w:rsidRPr="00035B70">
        <w:rPr>
          <w:rFonts w:ascii="Calibri" w:hAnsi="Calibri"/>
          <w:lang w:val="en-US"/>
        </w:rPr>
        <w:t>...........</w:t>
      </w:r>
      <w:r w:rsidR="00FB06AB">
        <w:rPr>
          <w:rFonts w:ascii="Calibri" w:hAnsi="Calibri"/>
          <w:lang w:val="en-US"/>
        </w:rPr>
        <w:t>...............................</w:t>
      </w:r>
    </w:p>
    <w:p w:rsidR="00046AD6" w:rsidRPr="00EE3B9F" w:rsidRDefault="00046AD6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sz w:val="2"/>
          <w:lang w:val="en-US"/>
        </w:rPr>
      </w:pPr>
    </w:p>
    <w:p w:rsidR="00046AD6" w:rsidRPr="00336C94" w:rsidRDefault="00046AD6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</w:rPr>
      </w:pPr>
      <w:r w:rsidRPr="00336C94">
        <w:rPr>
          <w:rFonts w:ascii="Calibri" w:hAnsi="Calibri"/>
          <w:b/>
        </w:rPr>
        <w:t>Oferujemy:</w:t>
      </w:r>
    </w:p>
    <w:p w:rsidR="00046AD6" w:rsidRPr="00EE3B9F" w:rsidRDefault="00046AD6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sz w:val="12"/>
        </w:rPr>
      </w:pP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2"/>
        <w:gridCol w:w="3666"/>
        <w:gridCol w:w="1113"/>
        <w:gridCol w:w="1003"/>
        <w:gridCol w:w="565"/>
        <w:gridCol w:w="1234"/>
        <w:gridCol w:w="1268"/>
      </w:tblGrid>
      <w:tr w:rsidR="001D09E1" w:rsidRPr="001D09E1" w:rsidTr="001D09E1">
        <w:trPr>
          <w:cantSplit/>
          <w:jc w:val="center"/>
        </w:trPr>
        <w:tc>
          <w:tcPr>
            <w:tcW w:w="28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bCs/>
                <w:sz w:val="16"/>
              </w:rPr>
            </w:pPr>
            <w:bookmarkStart w:id="6" w:name="_Hlk180065048"/>
            <w:r w:rsidRPr="001D09E1">
              <w:rPr>
                <w:rFonts w:asciiTheme="minorHAnsi" w:hAnsiTheme="minorHAnsi" w:cstheme="minorHAnsi"/>
                <w:bCs/>
                <w:sz w:val="16"/>
              </w:rPr>
              <w:t>Lp.</w:t>
            </w:r>
          </w:p>
        </w:tc>
        <w:tc>
          <w:tcPr>
            <w:tcW w:w="369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1D09E1">
              <w:rPr>
                <w:rFonts w:asciiTheme="minorHAnsi" w:hAnsiTheme="minorHAnsi" w:cstheme="minorHAnsi"/>
                <w:sz w:val="16"/>
              </w:rPr>
              <w:t>Przedmiot zamówienia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09E1" w:rsidRPr="001D09E1" w:rsidRDefault="001D09E1" w:rsidP="005E1AA3">
            <w:pPr>
              <w:keepNext/>
              <w:jc w:val="center"/>
              <w:outlineLvl w:val="3"/>
              <w:rPr>
                <w:rFonts w:asciiTheme="minorHAnsi" w:hAnsiTheme="minorHAnsi" w:cstheme="minorHAnsi"/>
                <w:sz w:val="16"/>
              </w:rPr>
            </w:pPr>
            <w:r w:rsidRPr="001D09E1">
              <w:rPr>
                <w:rFonts w:asciiTheme="minorHAnsi" w:hAnsiTheme="minorHAnsi" w:cstheme="minorHAnsi"/>
                <w:sz w:val="16"/>
              </w:rPr>
              <w:t>Cena jedn. netto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09E1" w:rsidRPr="001D09E1" w:rsidRDefault="001D09E1" w:rsidP="005E1AA3">
            <w:pPr>
              <w:keepNext/>
              <w:jc w:val="center"/>
              <w:outlineLvl w:val="3"/>
              <w:rPr>
                <w:rFonts w:asciiTheme="minorHAnsi" w:hAnsiTheme="minorHAnsi" w:cstheme="minorHAnsi"/>
                <w:sz w:val="16"/>
              </w:rPr>
            </w:pPr>
            <w:r w:rsidRPr="001D09E1">
              <w:rPr>
                <w:rFonts w:asciiTheme="minorHAnsi" w:hAnsiTheme="minorHAnsi" w:cstheme="minorHAnsi"/>
                <w:sz w:val="16"/>
              </w:rPr>
              <w:t>Wartość netto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09E1" w:rsidRPr="001D09E1" w:rsidRDefault="001D09E1" w:rsidP="001D09E1">
            <w:pPr>
              <w:keepNext/>
              <w:jc w:val="center"/>
              <w:outlineLvl w:val="3"/>
              <w:rPr>
                <w:rFonts w:asciiTheme="minorHAnsi" w:hAnsiTheme="minorHAnsi" w:cstheme="minorHAnsi"/>
                <w:sz w:val="16"/>
              </w:rPr>
            </w:pPr>
            <w:r w:rsidRPr="001D09E1">
              <w:rPr>
                <w:rFonts w:asciiTheme="minorHAnsi" w:hAnsiTheme="minorHAnsi" w:cstheme="minorHAnsi"/>
                <w:sz w:val="16"/>
              </w:rPr>
              <w:t>VAT (%)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1D09E1">
              <w:rPr>
                <w:rFonts w:asciiTheme="minorHAnsi" w:hAnsiTheme="minorHAnsi" w:cstheme="minorHAnsi"/>
                <w:sz w:val="16"/>
              </w:rPr>
              <w:t>Wartość VAT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1D09E1">
              <w:rPr>
                <w:rFonts w:asciiTheme="minorHAnsi" w:hAnsiTheme="minorHAnsi" w:cstheme="minorHAnsi"/>
                <w:sz w:val="16"/>
              </w:rPr>
              <w:t>Wartość brutto</w:t>
            </w:r>
          </w:p>
        </w:tc>
      </w:tr>
      <w:tr w:rsidR="001D09E1" w:rsidRPr="001D09E1" w:rsidTr="001D09E1">
        <w:trPr>
          <w:cantSplit/>
          <w:trHeight w:val="397"/>
          <w:jc w:val="center"/>
        </w:trPr>
        <w:tc>
          <w:tcPr>
            <w:tcW w:w="283" w:type="dxa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bCs/>
                <w:sz w:val="16"/>
              </w:rPr>
            </w:pPr>
            <w:bookmarkStart w:id="7" w:name="_Hlk219030694"/>
            <w:r w:rsidRPr="001D09E1">
              <w:rPr>
                <w:rFonts w:asciiTheme="minorHAnsi" w:hAnsiTheme="minorHAnsi" w:cstheme="minorHAnsi"/>
                <w:bCs/>
                <w:sz w:val="16"/>
              </w:rPr>
              <w:t>1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09E1" w:rsidRPr="001D09E1" w:rsidRDefault="001D09E1" w:rsidP="005E1AA3">
            <w:pPr>
              <w:suppressAutoHyphens/>
              <w:autoSpaceDN w:val="0"/>
              <w:snapToGrid w:val="0"/>
              <w:textAlignment w:val="baseline"/>
              <w:rPr>
                <w:rFonts w:asciiTheme="minorHAnsi" w:hAnsiTheme="minorHAnsi" w:cstheme="minorHAnsi"/>
                <w:kern w:val="3"/>
                <w:sz w:val="16"/>
              </w:rPr>
            </w:pPr>
            <w:r w:rsidRPr="001D09E1">
              <w:rPr>
                <w:rFonts w:asciiTheme="minorHAnsi" w:hAnsiTheme="minorHAnsi" w:cstheme="minorHAnsi"/>
                <w:kern w:val="3"/>
                <w:sz w:val="16"/>
              </w:rPr>
              <w:t>Dostarczenie licencji, opracowanie harmonogramu, wdrożenie SEOD, zapewnienie wsparcia rozruchowego, przeprowadzenie szkoleń, świadczenie usług gwarancyjnych (aktualizacji i opieki serwisowej) i asysty technicznej w okresie 12 miesięcy</w:t>
            </w:r>
            <w:r>
              <w:rPr>
                <w:rFonts w:asciiTheme="minorHAnsi" w:hAnsiTheme="minorHAnsi" w:cstheme="minorHAnsi"/>
                <w:kern w:val="3"/>
                <w:sz w:val="16"/>
              </w:rPr>
              <w:br/>
            </w:r>
            <w:r w:rsidRPr="001D09E1">
              <w:rPr>
                <w:rFonts w:asciiTheme="minorHAnsi" w:hAnsiTheme="minorHAnsi" w:cstheme="minorHAnsi"/>
                <w:b/>
                <w:kern w:val="3"/>
                <w:sz w:val="16"/>
              </w:rPr>
              <w:t>Zamówienie podstawowe</w:t>
            </w:r>
          </w:p>
        </w:tc>
        <w:tc>
          <w:tcPr>
            <w:tcW w:w="1120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006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567" w:type="dxa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240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274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</w:tr>
      <w:tr w:rsidR="001D09E1" w:rsidRPr="001D09E1" w:rsidTr="001D09E1">
        <w:trPr>
          <w:cantSplit/>
          <w:trHeight w:val="397"/>
          <w:jc w:val="center"/>
        </w:trPr>
        <w:tc>
          <w:tcPr>
            <w:tcW w:w="283" w:type="dxa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bCs/>
                <w:sz w:val="16"/>
              </w:rPr>
            </w:pPr>
            <w:r w:rsidRPr="001D09E1">
              <w:rPr>
                <w:rFonts w:asciiTheme="minorHAnsi" w:hAnsiTheme="minorHAnsi" w:cstheme="minorHAnsi"/>
                <w:bCs/>
                <w:sz w:val="16"/>
              </w:rPr>
              <w:t>2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09E1" w:rsidRPr="001D09E1" w:rsidRDefault="001D09E1" w:rsidP="005E1AA3">
            <w:pPr>
              <w:suppressAutoHyphens/>
              <w:autoSpaceDN w:val="0"/>
              <w:snapToGrid w:val="0"/>
              <w:textAlignment w:val="baseline"/>
              <w:rPr>
                <w:rFonts w:asciiTheme="minorHAnsi" w:hAnsiTheme="minorHAnsi" w:cstheme="minorHAnsi"/>
                <w:kern w:val="3"/>
                <w:sz w:val="16"/>
              </w:rPr>
            </w:pPr>
            <w:r w:rsidRPr="001D09E1">
              <w:rPr>
                <w:rFonts w:asciiTheme="minorHAnsi" w:hAnsiTheme="minorHAnsi" w:cstheme="minorHAnsi"/>
                <w:kern w:val="3"/>
                <w:sz w:val="16"/>
              </w:rPr>
              <w:t xml:space="preserve">Integracja SEOD z </w:t>
            </w:r>
            <w:r w:rsidRPr="001D09E1">
              <w:rPr>
                <w:rFonts w:asciiTheme="minorHAnsi" w:hAnsiTheme="minorHAnsi" w:cstheme="minorHAnsi"/>
                <w:color w:val="000000"/>
                <w:sz w:val="16"/>
              </w:rPr>
              <w:t>Infomedica i AMMS</w:t>
            </w:r>
            <w:r>
              <w:rPr>
                <w:rFonts w:asciiTheme="minorHAnsi" w:hAnsiTheme="minorHAnsi" w:cstheme="minorHAnsi"/>
                <w:color w:val="000000"/>
                <w:sz w:val="16"/>
              </w:rPr>
              <w:br/>
            </w:r>
            <w:r w:rsidRPr="001D09E1">
              <w:rPr>
                <w:rFonts w:asciiTheme="minorHAnsi" w:hAnsiTheme="minorHAnsi" w:cstheme="minorHAnsi"/>
                <w:b/>
                <w:kern w:val="3"/>
                <w:sz w:val="16"/>
              </w:rPr>
              <w:t>Zamówienie podstawowe</w:t>
            </w:r>
          </w:p>
        </w:tc>
        <w:tc>
          <w:tcPr>
            <w:tcW w:w="1120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006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567" w:type="dxa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240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274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</w:tr>
      <w:tr w:rsidR="001D09E1" w:rsidRPr="001D09E1" w:rsidTr="001D09E1">
        <w:trPr>
          <w:cantSplit/>
          <w:trHeight w:val="397"/>
          <w:jc w:val="center"/>
        </w:trPr>
        <w:tc>
          <w:tcPr>
            <w:tcW w:w="283" w:type="dxa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bCs/>
                <w:sz w:val="16"/>
              </w:rPr>
            </w:pPr>
            <w:r w:rsidRPr="001D09E1">
              <w:rPr>
                <w:rFonts w:asciiTheme="minorHAnsi" w:hAnsiTheme="minorHAnsi" w:cstheme="minorHAnsi"/>
                <w:bCs/>
                <w:sz w:val="16"/>
              </w:rPr>
              <w:t>3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09E1" w:rsidRPr="001D09E1" w:rsidRDefault="001D09E1" w:rsidP="005E1AA3">
            <w:pPr>
              <w:suppressAutoHyphens/>
              <w:autoSpaceDN w:val="0"/>
              <w:snapToGrid w:val="0"/>
              <w:textAlignment w:val="baseline"/>
              <w:rPr>
                <w:rFonts w:asciiTheme="minorHAnsi" w:hAnsiTheme="minorHAnsi" w:cstheme="minorHAnsi"/>
                <w:kern w:val="3"/>
                <w:sz w:val="16"/>
              </w:rPr>
            </w:pPr>
            <w:r w:rsidRPr="001D09E1">
              <w:rPr>
                <w:rFonts w:asciiTheme="minorHAnsi" w:hAnsiTheme="minorHAnsi" w:cstheme="minorHAnsi"/>
                <w:kern w:val="3"/>
                <w:sz w:val="16"/>
              </w:rPr>
              <w:t>Świadczenie usług utrzymania Systemu przez okres 24 miesięcy</w:t>
            </w:r>
            <w:r>
              <w:rPr>
                <w:rFonts w:asciiTheme="minorHAnsi" w:hAnsiTheme="minorHAnsi" w:cstheme="minorHAnsi"/>
                <w:kern w:val="3"/>
                <w:sz w:val="16"/>
              </w:rPr>
              <w:br/>
            </w:r>
            <w:r w:rsidRPr="001D09E1">
              <w:rPr>
                <w:rFonts w:asciiTheme="minorHAnsi" w:hAnsiTheme="minorHAnsi" w:cstheme="minorHAnsi"/>
                <w:b/>
                <w:kern w:val="3"/>
                <w:sz w:val="16"/>
              </w:rPr>
              <w:t>Opcja</w:t>
            </w:r>
          </w:p>
        </w:tc>
        <w:tc>
          <w:tcPr>
            <w:tcW w:w="1120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567" w:type="dxa"/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240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  <w:tc>
          <w:tcPr>
            <w:tcW w:w="1274" w:type="dxa"/>
            <w:vAlign w:val="center"/>
          </w:tcPr>
          <w:p w:rsidR="001D09E1" w:rsidRPr="001D09E1" w:rsidRDefault="001D09E1" w:rsidP="005E1AA3">
            <w:pPr>
              <w:jc w:val="right"/>
              <w:rPr>
                <w:rFonts w:asciiTheme="minorHAnsi" w:hAnsiTheme="minorHAnsi" w:cstheme="minorHAnsi"/>
                <w:color w:val="000000"/>
                <w:sz w:val="16"/>
              </w:rPr>
            </w:pPr>
          </w:p>
        </w:tc>
      </w:tr>
      <w:bookmarkEnd w:id="7"/>
      <w:tr w:rsidR="001D09E1" w:rsidRPr="001D09E1" w:rsidTr="001D09E1">
        <w:trPr>
          <w:cantSplit/>
          <w:trHeight w:val="397"/>
          <w:jc w:val="center"/>
        </w:trPr>
        <w:tc>
          <w:tcPr>
            <w:tcW w:w="5094" w:type="dxa"/>
            <w:gridSpan w:val="3"/>
            <w:tcBorders>
              <w:left w:val="nil"/>
              <w:bottom w:val="nil"/>
            </w:tcBorders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hd w:val="clear" w:color="auto" w:fill="FFFFFF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</w:tcBorders>
            <w:vAlign w:val="center"/>
          </w:tcPr>
          <w:p w:rsidR="001D09E1" w:rsidRPr="001D09E1" w:rsidRDefault="001D09E1" w:rsidP="001D09E1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hd w:val="clear" w:color="auto" w:fill="FFFFFF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:rsidR="001D09E1" w:rsidRPr="001D09E1" w:rsidRDefault="001D09E1" w:rsidP="005E1AA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hd w:val="clear" w:color="auto" w:fill="FFFFFF"/>
              </w:rPr>
            </w:pPr>
          </w:p>
        </w:tc>
        <w:tc>
          <w:tcPr>
            <w:tcW w:w="1240" w:type="dxa"/>
            <w:vAlign w:val="center"/>
          </w:tcPr>
          <w:p w:rsidR="001D09E1" w:rsidRPr="001D09E1" w:rsidRDefault="001D09E1" w:rsidP="005E1AA3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highlight w:val="lightGray"/>
              </w:rPr>
            </w:pPr>
          </w:p>
        </w:tc>
        <w:tc>
          <w:tcPr>
            <w:tcW w:w="1274" w:type="dxa"/>
            <w:vAlign w:val="center"/>
          </w:tcPr>
          <w:p w:rsidR="001D09E1" w:rsidRPr="001D09E1" w:rsidRDefault="001D09E1" w:rsidP="005E1AA3">
            <w:pPr>
              <w:spacing w:line="276" w:lineRule="auto"/>
              <w:jc w:val="right"/>
              <w:rPr>
                <w:rFonts w:asciiTheme="minorHAnsi" w:hAnsiTheme="minorHAnsi" w:cstheme="minorHAnsi"/>
                <w:sz w:val="16"/>
                <w:highlight w:val="lightGray"/>
              </w:rPr>
            </w:pPr>
          </w:p>
        </w:tc>
      </w:tr>
      <w:bookmarkEnd w:id="6"/>
    </w:tbl>
    <w:p w:rsidR="00AE3EEB" w:rsidRDefault="00AE3EEB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</w:rPr>
      </w:pPr>
    </w:p>
    <w:p w:rsidR="001D09E1" w:rsidRDefault="001D09E1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  <w:r w:rsidRPr="001D09E1">
        <w:rPr>
          <w:rFonts w:ascii="Calibri" w:hAnsi="Calibri"/>
          <w:b/>
          <w:bCs/>
        </w:rPr>
        <w:t>Pozacenowe kryterium oceny ofert - doświadczenie Kierownika Projektu:</w:t>
      </w:r>
    </w:p>
    <w:p w:rsidR="001D09E1" w:rsidRDefault="001D09E1" w:rsidP="001D09E1">
      <w:pPr>
        <w:tabs>
          <w:tab w:val="left" w:pos="709"/>
        </w:tabs>
        <w:spacing w:line="276" w:lineRule="auto"/>
        <w:jc w:val="both"/>
        <w:rPr>
          <w:rFonts w:asciiTheme="minorHAnsi" w:hAnsiTheme="minorHAnsi" w:cstheme="minorHAnsi"/>
          <w:iCs/>
        </w:rPr>
      </w:pPr>
    </w:p>
    <w:p w:rsidR="001D09E1" w:rsidRPr="00F3167B" w:rsidRDefault="001D09E1" w:rsidP="001D09E1">
      <w:pPr>
        <w:tabs>
          <w:tab w:val="left" w:pos="709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F3167B">
        <w:rPr>
          <w:rFonts w:asciiTheme="minorHAnsi" w:hAnsiTheme="minorHAnsi" w:cstheme="minorHAnsi"/>
          <w:iCs/>
        </w:rPr>
        <w:t>Imię i nazwisko Kierownika Projektu: ………………………………………………….</w:t>
      </w:r>
    </w:p>
    <w:p w:rsidR="001D09E1" w:rsidRPr="00F3167B" w:rsidRDefault="001D09E1" w:rsidP="001D09E1">
      <w:pPr>
        <w:spacing w:line="276" w:lineRule="auto"/>
        <w:jc w:val="both"/>
        <w:rPr>
          <w:rFonts w:asciiTheme="minorHAnsi" w:hAnsiTheme="minorHAnsi" w:cstheme="minorHAnsi"/>
          <w:i/>
        </w:rPr>
      </w:pPr>
    </w:p>
    <w:p w:rsidR="001D09E1" w:rsidRPr="00F3167B" w:rsidRDefault="001D09E1" w:rsidP="001D09E1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F3167B">
        <w:rPr>
          <w:rFonts w:asciiTheme="minorHAnsi" w:hAnsiTheme="minorHAnsi" w:cstheme="minorHAnsi"/>
          <w:iCs/>
        </w:rPr>
        <w:t>Oświadczam, że ww. osoba posiada doświadczenie w samodzielnym kierowaniu wdrożeniem SEOD w podmiotach leczniczych realizujących świadczenia szpitalne w projektach wskazanych poniżej.</w:t>
      </w:r>
    </w:p>
    <w:p w:rsidR="001D09E1" w:rsidRPr="00F3167B" w:rsidRDefault="001D09E1" w:rsidP="001D09E1">
      <w:pPr>
        <w:spacing w:line="276" w:lineRule="auto"/>
        <w:jc w:val="both"/>
        <w:rPr>
          <w:rFonts w:asciiTheme="minorHAnsi" w:hAnsiTheme="minorHAnsi" w:cstheme="minorHAnsi"/>
          <w:i/>
        </w:rPr>
      </w:pPr>
    </w:p>
    <w:p w:rsidR="001D09E1" w:rsidRDefault="001D09E1" w:rsidP="001D09E1">
      <w:pPr>
        <w:pStyle w:val="Zwykytekst"/>
        <w:tabs>
          <w:tab w:val="left" w:leader="dot" w:pos="9072"/>
        </w:tabs>
        <w:jc w:val="both"/>
        <w:rPr>
          <w:rFonts w:asciiTheme="minorHAnsi" w:hAnsiTheme="minorHAnsi" w:cstheme="minorHAnsi"/>
          <w:iCs/>
        </w:rPr>
      </w:pPr>
      <w:r w:rsidRPr="00F3167B">
        <w:rPr>
          <w:rFonts w:asciiTheme="minorHAnsi" w:hAnsiTheme="minorHAnsi" w:cstheme="minorHAnsi"/>
          <w:iCs/>
        </w:rPr>
        <w:t>Posiadane doświadczenie zawodowe Kierownika Projektu – nazwy projektów, w ramach których Kierownik Projektu pełnił funkcję kierownika projektu/doradcy technicznego/inżyniera kontraktu/inną podobną funkcję obejmującą zarządzanie projektami IT, wskazanie okresów, w których wskazane projekty były wdrażane, wskazanie podmiotów, na rzecz których wskazane projekty były wdrażane.</w:t>
      </w:r>
    </w:p>
    <w:p w:rsidR="001D09E1" w:rsidRDefault="001D09E1" w:rsidP="001D09E1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tbl>
      <w:tblPr>
        <w:tblW w:w="9020" w:type="dxa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1688"/>
        <w:gridCol w:w="3028"/>
        <w:gridCol w:w="1684"/>
        <w:gridCol w:w="2138"/>
      </w:tblGrid>
      <w:tr w:rsidR="001D09E1" w:rsidRPr="00C9649A" w:rsidTr="005E1AA3">
        <w:trPr>
          <w:trHeight w:val="476"/>
        </w:trPr>
        <w:tc>
          <w:tcPr>
            <w:tcW w:w="482" w:type="dxa"/>
            <w:shd w:val="clear" w:color="auto" w:fill="D9D9D9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Lp.</w:t>
            </w:r>
          </w:p>
        </w:tc>
        <w:tc>
          <w:tcPr>
            <w:tcW w:w="1688" w:type="dxa"/>
            <w:shd w:val="clear" w:color="auto" w:fill="D9D9D9"/>
            <w:vAlign w:val="center"/>
          </w:tcPr>
          <w:p w:rsidR="001D09E1" w:rsidRPr="00C9649A" w:rsidRDefault="00040C45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Imię i nazwisko</w:t>
            </w:r>
          </w:p>
        </w:tc>
        <w:tc>
          <w:tcPr>
            <w:tcW w:w="3028" w:type="dxa"/>
            <w:shd w:val="clear" w:color="auto" w:fill="D9D9D9"/>
            <w:vAlign w:val="center"/>
          </w:tcPr>
          <w:p w:rsidR="001D09E1" w:rsidRPr="00C9649A" w:rsidRDefault="00040C45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Posiadane doświadczenie</w:t>
            </w:r>
          </w:p>
        </w:tc>
        <w:tc>
          <w:tcPr>
            <w:tcW w:w="1684" w:type="dxa"/>
            <w:shd w:val="clear" w:color="auto" w:fill="D9D9D9"/>
            <w:vAlign w:val="center"/>
          </w:tcPr>
          <w:p w:rsidR="001D09E1" w:rsidRPr="00C9649A" w:rsidRDefault="00040C45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Okres wdrażania projektów</w:t>
            </w:r>
          </w:p>
        </w:tc>
        <w:tc>
          <w:tcPr>
            <w:tcW w:w="2138" w:type="dxa"/>
            <w:shd w:val="clear" w:color="auto" w:fill="D9D9D9"/>
            <w:vAlign w:val="center"/>
          </w:tcPr>
          <w:p w:rsidR="001D09E1" w:rsidRPr="00C9649A" w:rsidRDefault="00040C45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Podmioty na rzecz których były wykonywane</w:t>
            </w:r>
          </w:p>
        </w:tc>
      </w:tr>
      <w:tr w:rsidR="001D09E1" w:rsidRPr="00C9649A" w:rsidTr="005E1AA3">
        <w:trPr>
          <w:trHeight w:val="476"/>
        </w:trPr>
        <w:tc>
          <w:tcPr>
            <w:tcW w:w="482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1</w:t>
            </w:r>
          </w:p>
        </w:tc>
        <w:tc>
          <w:tcPr>
            <w:tcW w:w="1688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28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84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38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</w:tr>
      <w:tr w:rsidR="001D09E1" w:rsidRPr="00C9649A" w:rsidTr="005E1AA3">
        <w:trPr>
          <w:trHeight w:val="476"/>
        </w:trPr>
        <w:tc>
          <w:tcPr>
            <w:tcW w:w="482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2</w:t>
            </w:r>
          </w:p>
        </w:tc>
        <w:tc>
          <w:tcPr>
            <w:tcW w:w="1688" w:type="dxa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28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84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38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</w:tr>
      <w:tr w:rsidR="001D09E1" w:rsidRPr="00C9649A" w:rsidTr="005E1AA3">
        <w:trPr>
          <w:trHeight w:val="476"/>
        </w:trPr>
        <w:tc>
          <w:tcPr>
            <w:tcW w:w="482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…</w:t>
            </w:r>
          </w:p>
        </w:tc>
        <w:tc>
          <w:tcPr>
            <w:tcW w:w="1688" w:type="dxa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028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84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38" w:type="dxa"/>
            <w:vAlign w:val="center"/>
          </w:tcPr>
          <w:p w:rsidR="001D09E1" w:rsidRPr="00C9649A" w:rsidRDefault="001D09E1" w:rsidP="005E1AA3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</w:tr>
    </w:tbl>
    <w:p w:rsidR="001D09E1" w:rsidRDefault="001D09E1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p w:rsidR="001D09E1" w:rsidRPr="001D09E1" w:rsidRDefault="001D09E1" w:rsidP="001D09E1">
      <w:pPr>
        <w:pStyle w:val="Zwykytekst"/>
        <w:tabs>
          <w:tab w:val="left" w:leader="dot" w:pos="9072"/>
        </w:tabs>
        <w:jc w:val="both"/>
        <w:rPr>
          <w:rFonts w:ascii="Calibri" w:hAnsi="Calibri"/>
          <w:bCs/>
        </w:rPr>
      </w:pPr>
      <w:r w:rsidRPr="001D09E1">
        <w:rPr>
          <w:rFonts w:ascii="Calibri" w:hAnsi="Calibri"/>
          <w:bCs/>
        </w:rPr>
        <w:lastRenderedPageBreak/>
        <w:t>W razie potrzeby należy dodać kolejny wiersz w tabeli</w:t>
      </w:r>
      <w:r w:rsidR="00040C45">
        <w:rPr>
          <w:rFonts w:ascii="Calibri" w:hAnsi="Calibri"/>
          <w:bCs/>
        </w:rPr>
        <w:t>.</w:t>
      </w:r>
    </w:p>
    <w:p w:rsidR="001D09E1" w:rsidRPr="001D09E1" w:rsidRDefault="001D09E1" w:rsidP="001D09E1">
      <w:pPr>
        <w:pStyle w:val="Zwykytekst"/>
        <w:tabs>
          <w:tab w:val="left" w:leader="dot" w:pos="9072"/>
        </w:tabs>
        <w:jc w:val="both"/>
        <w:rPr>
          <w:rFonts w:ascii="Calibri" w:hAnsi="Calibri"/>
          <w:bCs/>
        </w:rPr>
      </w:pPr>
      <w:r w:rsidRPr="001D09E1">
        <w:rPr>
          <w:rFonts w:ascii="Calibri" w:hAnsi="Calibri"/>
          <w:bCs/>
        </w:rPr>
        <w:t>Tabele można modyfikować z zach</w:t>
      </w:r>
      <w:r>
        <w:rPr>
          <w:rFonts w:ascii="Calibri" w:hAnsi="Calibri"/>
          <w:bCs/>
        </w:rPr>
        <w:t>owaniem wymogów opisanych w SWZ</w:t>
      </w:r>
      <w:r w:rsidRPr="001D09E1">
        <w:rPr>
          <w:rFonts w:ascii="Calibri" w:hAnsi="Calibri"/>
          <w:bCs/>
        </w:rPr>
        <w:t>.</w:t>
      </w:r>
    </w:p>
    <w:p w:rsidR="001D09E1" w:rsidRDefault="001D09E1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p w:rsidR="001D09E1" w:rsidRDefault="001D09E1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  <w:r w:rsidRPr="001D09E1">
        <w:rPr>
          <w:rFonts w:ascii="Calibri" w:hAnsi="Calibri"/>
          <w:b/>
          <w:bCs/>
        </w:rPr>
        <w:t>Pozacenowe kryterium oceny ofert – stopień dojrzałości oferowanego produktu w zakresie integracji z systemem Infomedica</w:t>
      </w:r>
    </w:p>
    <w:p w:rsidR="001D09E1" w:rsidRDefault="001D09E1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1"/>
        <w:gridCol w:w="5720"/>
      </w:tblGrid>
      <w:tr w:rsidR="001D09E1" w:rsidRPr="00C9649A" w:rsidTr="005E1AA3">
        <w:trPr>
          <w:trHeight w:val="707"/>
        </w:trPr>
        <w:tc>
          <w:tcPr>
            <w:tcW w:w="0" w:type="auto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Nazwa oferowanego rozwiązania SEOD</w:t>
            </w:r>
          </w:p>
        </w:tc>
        <w:tc>
          <w:tcPr>
            <w:tcW w:w="5720" w:type="dxa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</w:tr>
      <w:tr w:rsidR="001D09E1" w:rsidRPr="00C9649A" w:rsidTr="005E1AA3">
        <w:trPr>
          <w:trHeight w:val="707"/>
        </w:trPr>
        <w:tc>
          <w:tcPr>
            <w:tcW w:w="0" w:type="auto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Producent oprogramowania SEOD</w:t>
            </w:r>
          </w:p>
        </w:tc>
        <w:tc>
          <w:tcPr>
            <w:tcW w:w="5720" w:type="dxa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</w:tr>
      <w:tr w:rsidR="001D09E1" w:rsidRPr="00C9649A" w:rsidTr="005E1AA3">
        <w:trPr>
          <w:trHeight w:val="707"/>
        </w:trPr>
        <w:tc>
          <w:tcPr>
            <w:tcW w:w="0" w:type="auto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Wersja oprogramowania SEOD</w:t>
            </w:r>
            <w:bookmarkStart w:id="8" w:name="_GoBack"/>
            <w:bookmarkEnd w:id="8"/>
          </w:p>
        </w:tc>
        <w:tc>
          <w:tcPr>
            <w:tcW w:w="5720" w:type="dxa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</w:tr>
    </w:tbl>
    <w:p w:rsidR="001D09E1" w:rsidRDefault="001D09E1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1984"/>
        <w:gridCol w:w="2694"/>
        <w:gridCol w:w="1842"/>
      </w:tblGrid>
      <w:tr w:rsidR="001D09E1" w:rsidRPr="00C9649A" w:rsidTr="005E1AA3">
        <w:tc>
          <w:tcPr>
            <w:tcW w:w="421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Lp.</w:t>
            </w:r>
          </w:p>
        </w:tc>
        <w:tc>
          <w:tcPr>
            <w:tcW w:w="2126" w:type="dxa"/>
          </w:tcPr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Przedmiot zamówienia/nazwa wdrożonego systemu</w:t>
            </w:r>
          </w:p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984" w:type="dxa"/>
          </w:tcPr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Zakres integracji oferowanego Systemu z systemem Infomedica</w:t>
            </w:r>
          </w:p>
        </w:tc>
        <w:tc>
          <w:tcPr>
            <w:tcW w:w="2694" w:type="dxa"/>
          </w:tcPr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Podmiot, na rzecz którego dostawy zostały wykonane</w:t>
            </w:r>
          </w:p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 xml:space="preserve"> (pełna nazwa oraz adres)</w:t>
            </w:r>
          </w:p>
        </w:tc>
        <w:tc>
          <w:tcPr>
            <w:tcW w:w="1842" w:type="dxa"/>
          </w:tcPr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Data realizacji  -zakończenia</w:t>
            </w:r>
          </w:p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(dd-mm-rrrr)</w:t>
            </w:r>
          </w:p>
        </w:tc>
      </w:tr>
      <w:tr w:rsidR="001D09E1" w:rsidRPr="00C9649A" w:rsidTr="005E1AA3">
        <w:trPr>
          <w:trHeight w:val="781"/>
        </w:trPr>
        <w:tc>
          <w:tcPr>
            <w:tcW w:w="421" w:type="dxa"/>
            <w:vAlign w:val="center"/>
          </w:tcPr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1</w:t>
            </w:r>
          </w:p>
        </w:tc>
        <w:tc>
          <w:tcPr>
            <w:tcW w:w="2126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</w:tr>
      <w:tr w:rsidR="001D09E1" w:rsidRPr="00C9649A" w:rsidTr="005E1AA3">
        <w:trPr>
          <w:trHeight w:val="781"/>
        </w:trPr>
        <w:tc>
          <w:tcPr>
            <w:tcW w:w="421" w:type="dxa"/>
            <w:vAlign w:val="center"/>
          </w:tcPr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</w:tr>
      <w:tr w:rsidR="001D09E1" w:rsidRPr="00C9649A" w:rsidTr="005E1AA3">
        <w:trPr>
          <w:trHeight w:val="781"/>
        </w:trPr>
        <w:tc>
          <w:tcPr>
            <w:tcW w:w="421" w:type="dxa"/>
            <w:vAlign w:val="center"/>
          </w:tcPr>
          <w:p w:rsidR="001D09E1" w:rsidRPr="00C9649A" w:rsidRDefault="001D09E1" w:rsidP="005E1AA3">
            <w:pPr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3</w:t>
            </w:r>
          </w:p>
        </w:tc>
        <w:tc>
          <w:tcPr>
            <w:tcW w:w="2126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842" w:type="dxa"/>
            <w:vAlign w:val="center"/>
          </w:tcPr>
          <w:p w:rsidR="001D09E1" w:rsidRPr="00C9649A" w:rsidRDefault="001D09E1" w:rsidP="005E1AA3">
            <w:pPr>
              <w:rPr>
                <w:rFonts w:asciiTheme="minorHAnsi" w:hAnsiTheme="minorHAnsi" w:cstheme="minorHAnsi"/>
                <w:sz w:val="16"/>
              </w:rPr>
            </w:pPr>
          </w:p>
        </w:tc>
      </w:tr>
    </w:tbl>
    <w:p w:rsidR="001D09E1" w:rsidRDefault="001D09E1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p w:rsidR="00046AD6" w:rsidRPr="00336C94" w:rsidRDefault="00046AD6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  <w:r w:rsidRPr="00336C94">
        <w:rPr>
          <w:rFonts w:ascii="Calibri" w:hAnsi="Calibri"/>
          <w:b/>
          <w:bCs/>
        </w:rPr>
        <w:t>Oświadczamy, że:</w:t>
      </w:r>
    </w:p>
    <w:p w:rsidR="00046AD6" w:rsidRPr="00035B70" w:rsidRDefault="00046AD6" w:rsidP="00046AD6">
      <w:pPr>
        <w:pStyle w:val="Zwykytekst"/>
        <w:tabs>
          <w:tab w:val="left" w:leader="dot" w:pos="9072"/>
        </w:tabs>
        <w:jc w:val="both"/>
        <w:rPr>
          <w:rFonts w:ascii="Calibri" w:hAnsi="Calibri"/>
          <w:b/>
          <w:bCs/>
        </w:rPr>
      </w:pPr>
    </w:p>
    <w:p w:rsidR="00046AD6" w:rsidRPr="005D4FAB" w:rsidRDefault="00FB06AB" w:rsidP="00AF7247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Z</w:t>
      </w:r>
      <w:r w:rsidR="00046AD6" w:rsidRPr="005D4FAB">
        <w:rPr>
          <w:rFonts w:ascii="Calibri" w:hAnsi="Calibri"/>
        </w:rPr>
        <w:t xml:space="preserve">apoznaliśmy się z warunkami określonymi przez </w:t>
      </w:r>
      <w:r w:rsidR="003D68AD">
        <w:rPr>
          <w:rFonts w:ascii="Calibri" w:hAnsi="Calibri"/>
        </w:rPr>
        <w:t>z</w:t>
      </w:r>
      <w:r w:rsidR="00046AD6" w:rsidRPr="005D4FAB">
        <w:rPr>
          <w:rFonts w:ascii="Calibri" w:hAnsi="Calibri"/>
        </w:rPr>
        <w:t>amawiającego w SWZ, nie wnosimy do jej treści zastrzeżeń i</w:t>
      </w:r>
      <w:r w:rsidR="00046AD6">
        <w:rPr>
          <w:rFonts w:ascii="Calibri" w:hAnsi="Calibri"/>
        </w:rPr>
        <w:t xml:space="preserve"> </w:t>
      </w:r>
      <w:r w:rsidR="00046AD6" w:rsidRPr="005D4FAB">
        <w:rPr>
          <w:rFonts w:ascii="Calibri" w:hAnsi="Calibri"/>
        </w:rPr>
        <w:t>uznajemy się za związanych określonymi w niej postanowieniami i zasadami postępowania</w:t>
      </w:r>
      <w:r w:rsidR="000A2DFC">
        <w:rPr>
          <w:rFonts w:ascii="Calibri" w:hAnsi="Calibri"/>
        </w:rPr>
        <w:t>.</w:t>
      </w:r>
    </w:p>
    <w:p w:rsidR="00046AD6" w:rsidRPr="005D4FAB" w:rsidRDefault="00FB06AB" w:rsidP="00AF7247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U</w:t>
      </w:r>
      <w:r w:rsidR="00046AD6" w:rsidRPr="005D4FAB">
        <w:rPr>
          <w:rFonts w:ascii="Calibri" w:hAnsi="Calibri"/>
        </w:rPr>
        <w:t>zyskaliśmy wszelkie niezbędne informacje do przygotowania oferty i</w:t>
      </w:r>
      <w:r w:rsidR="00046AD6">
        <w:rPr>
          <w:rFonts w:ascii="Calibri" w:hAnsi="Calibri"/>
        </w:rPr>
        <w:t xml:space="preserve"> </w:t>
      </w:r>
      <w:r w:rsidR="00046AD6" w:rsidRPr="005D4FAB">
        <w:rPr>
          <w:rFonts w:ascii="Calibri" w:hAnsi="Calibri"/>
        </w:rPr>
        <w:t>wykonania zamówienia</w:t>
      </w:r>
      <w:r w:rsidR="000A2DFC">
        <w:rPr>
          <w:rFonts w:ascii="Calibri" w:hAnsi="Calibri"/>
        </w:rPr>
        <w:t>.</w:t>
      </w:r>
    </w:p>
    <w:p w:rsidR="00046AD6" w:rsidRDefault="00FB06AB" w:rsidP="00AF7247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Z</w:t>
      </w:r>
      <w:r w:rsidR="00046AD6" w:rsidRPr="005D4FAB">
        <w:rPr>
          <w:rFonts w:ascii="Calibri" w:hAnsi="Calibri"/>
        </w:rPr>
        <w:t>apoznaliśmy się z postanowieniami umowy, która stanowi załącznik do SWZ</w:t>
      </w:r>
      <w:r w:rsidR="000A2DFC">
        <w:rPr>
          <w:rFonts w:ascii="Calibri" w:hAnsi="Calibri"/>
        </w:rPr>
        <w:t>,</w:t>
      </w:r>
      <w:r w:rsidR="00046AD6" w:rsidRPr="005D4FAB">
        <w:rPr>
          <w:rFonts w:ascii="Calibri" w:hAnsi="Calibri"/>
        </w:rPr>
        <w:t xml:space="preserve"> akceptujemy je i nie wnosimy zastrzeżeń. Zobowiązujemy się w przypadku wyboru naszej oferty do zawarcia umowy na określonych w niej warunkach, w miejscu i terminie wyznaczonym przez </w:t>
      </w:r>
      <w:r w:rsidR="003D68AD">
        <w:rPr>
          <w:rFonts w:ascii="Calibri" w:hAnsi="Calibri"/>
        </w:rPr>
        <w:t>z</w:t>
      </w:r>
      <w:r w:rsidR="00046AD6" w:rsidRPr="005D4FAB">
        <w:rPr>
          <w:rFonts w:ascii="Calibri" w:hAnsi="Calibri"/>
        </w:rPr>
        <w:t>amawiająceg</w:t>
      </w:r>
      <w:r w:rsidR="000A2DFC">
        <w:rPr>
          <w:rFonts w:ascii="Calibri" w:hAnsi="Calibri"/>
        </w:rPr>
        <w:t>o.</w:t>
      </w:r>
    </w:p>
    <w:p w:rsidR="00046AD6" w:rsidRDefault="00FB06AB" w:rsidP="00AF7247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U</w:t>
      </w:r>
      <w:r w:rsidR="00046AD6" w:rsidRPr="005D4FAB">
        <w:rPr>
          <w:rFonts w:ascii="Calibri" w:hAnsi="Calibri"/>
        </w:rPr>
        <w:t>ważamy się za związanych niniejszą ofertą od dnia upływu terminu składania ofert</w:t>
      </w:r>
      <w:r w:rsidR="000A2DFC">
        <w:rPr>
          <w:rFonts w:ascii="Calibri" w:hAnsi="Calibri"/>
        </w:rPr>
        <w:t xml:space="preserve"> do dnia określonego przez </w:t>
      </w:r>
      <w:r w:rsidR="00B67A86">
        <w:rPr>
          <w:rFonts w:ascii="Calibri" w:hAnsi="Calibri"/>
        </w:rPr>
        <w:t>z</w:t>
      </w:r>
      <w:r w:rsidR="000A2DFC">
        <w:rPr>
          <w:rFonts w:ascii="Calibri" w:hAnsi="Calibri"/>
        </w:rPr>
        <w:t>amawiającego w SWZ.</w:t>
      </w:r>
    </w:p>
    <w:p w:rsidR="00B72EC2" w:rsidRPr="005D4FAB" w:rsidRDefault="00B72EC2" w:rsidP="00B72EC2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Z</w:t>
      </w:r>
      <w:r w:rsidRPr="005D4FAB">
        <w:rPr>
          <w:rFonts w:ascii="Calibri" w:hAnsi="Calibri"/>
        </w:rPr>
        <w:t>amówienie zrealizujemy przy udziale podwykonawców</w:t>
      </w:r>
      <w:r>
        <w:rPr>
          <w:rFonts w:ascii="Calibri" w:hAnsi="Calibri"/>
        </w:rPr>
        <w:t>/</w:t>
      </w:r>
      <w:r w:rsidRPr="00615D6F">
        <w:rPr>
          <w:rFonts w:ascii="Calibri" w:hAnsi="Calibri"/>
        </w:rPr>
        <w:t>bez udziału podwykonawców</w:t>
      </w:r>
      <w:r>
        <w:rPr>
          <w:rFonts w:ascii="Calibri" w:hAnsi="Calibri"/>
        </w:rPr>
        <w:t>/</w:t>
      </w:r>
      <w:r>
        <w:rPr>
          <w:rFonts w:ascii="Calibri" w:hAnsi="Calibri"/>
          <w:vertAlign w:val="superscript"/>
        </w:rPr>
        <w:t>1)</w:t>
      </w:r>
      <w:r w:rsidRPr="005D4FAB">
        <w:rPr>
          <w:rFonts w:ascii="Calibri" w:hAnsi="Calibri"/>
        </w:rPr>
        <w:t>, którzy będą realizować wymienione części zamówienia:</w:t>
      </w:r>
    </w:p>
    <w:p w:rsidR="00B72EC2" w:rsidRPr="005D4FAB" w:rsidRDefault="00B72EC2" w:rsidP="00B72EC2">
      <w:pPr>
        <w:pStyle w:val="Zwykytekst"/>
        <w:numPr>
          <w:ilvl w:val="0"/>
          <w:numId w:val="45"/>
        </w:numPr>
        <w:tabs>
          <w:tab w:val="clear" w:pos="1260"/>
          <w:tab w:val="num" w:pos="900"/>
          <w:tab w:val="left" w:leader="dot" w:pos="7740"/>
        </w:tabs>
        <w:spacing w:line="276" w:lineRule="auto"/>
        <w:ind w:left="900"/>
        <w:jc w:val="both"/>
        <w:rPr>
          <w:rFonts w:ascii="Calibri" w:hAnsi="Calibri"/>
        </w:rPr>
      </w:pPr>
      <w:r w:rsidRPr="005D4FAB">
        <w:rPr>
          <w:rFonts w:ascii="Calibri" w:hAnsi="Calibri"/>
        </w:rPr>
        <w:t>........................................................................................,</w:t>
      </w:r>
    </w:p>
    <w:p w:rsidR="00B72EC2" w:rsidRDefault="00B72EC2" w:rsidP="00B72EC2">
      <w:pPr>
        <w:pStyle w:val="Zwykytekst"/>
        <w:numPr>
          <w:ilvl w:val="0"/>
          <w:numId w:val="45"/>
        </w:numPr>
        <w:tabs>
          <w:tab w:val="clear" w:pos="1260"/>
          <w:tab w:val="num" w:pos="900"/>
          <w:tab w:val="left" w:leader="dot" w:pos="7740"/>
        </w:tabs>
        <w:spacing w:line="276" w:lineRule="auto"/>
        <w:ind w:left="900"/>
        <w:jc w:val="both"/>
        <w:rPr>
          <w:rFonts w:ascii="Calibri" w:hAnsi="Calibri"/>
        </w:rPr>
      </w:pPr>
      <w:r w:rsidRPr="005D4FAB">
        <w:rPr>
          <w:rFonts w:ascii="Calibri" w:hAnsi="Calibri"/>
        </w:rPr>
        <w:t>........................................................................................,</w:t>
      </w:r>
    </w:p>
    <w:p w:rsidR="001D09E1" w:rsidRDefault="001D09E1" w:rsidP="001D09E1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 w:rsidRPr="001D09E1">
        <w:rPr>
          <w:rFonts w:ascii="Calibri" w:hAnsi="Calibri"/>
        </w:rPr>
        <w:t>Oświadczam, że korzystam/nie korzystam z zasobów podmiotu trzeciego</w:t>
      </w:r>
      <w:r w:rsidRPr="001D09E1">
        <w:rPr>
          <w:rFonts w:ascii="Calibri" w:hAnsi="Calibri"/>
          <w:vertAlign w:val="superscript"/>
        </w:rPr>
        <w:t>1)</w:t>
      </w:r>
      <w:r w:rsidRPr="001D09E1">
        <w:rPr>
          <w:rFonts w:ascii="Calibri" w:hAnsi="Calibri"/>
        </w:rPr>
        <w:t xml:space="preserve">: </w:t>
      </w:r>
      <w:r>
        <w:rPr>
          <w:rFonts w:ascii="Calibri" w:hAnsi="Calibri"/>
        </w:rPr>
        <w:t>…………………………………….</w:t>
      </w:r>
    </w:p>
    <w:p w:rsidR="001D09E1" w:rsidRDefault="001D09E1" w:rsidP="00040C45">
      <w:pPr>
        <w:numPr>
          <w:ilvl w:val="1"/>
          <w:numId w:val="6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</w:rPr>
      </w:pPr>
      <w:r w:rsidRPr="001D09E1">
        <w:rPr>
          <w:rFonts w:ascii="Calibri" w:hAnsi="Calibri"/>
        </w:rPr>
        <w:t xml:space="preserve">Oświadczam, że zgodnie z art. 117 ust. 4 </w:t>
      </w:r>
      <w:r>
        <w:rPr>
          <w:rFonts w:ascii="Calibri" w:hAnsi="Calibri"/>
        </w:rPr>
        <w:t xml:space="preserve">ustawy </w:t>
      </w:r>
      <w:r w:rsidRPr="001D09E1">
        <w:rPr>
          <w:rFonts w:ascii="Calibri" w:hAnsi="Calibri"/>
        </w:rPr>
        <w:t>Pzp. (dot. wykonawców wspólnie ubiegających się o udzielenie zamówienia):</w:t>
      </w:r>
    </w:p>
    <w:tbl>
      <w:tblPr>
        <w:tblW w:w="8051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"/>
        <w:gridCol w:w="3519"/>
        <w:gridCol w:w="4082"/>
      </w:tblGrid>
      <w:tr w:rsidR="001D09E1" w:rsidRPr="00C9649A" w:rsidTr="00040C45">
        <w:trPr>
          <w:trHeight w:val="575"/>
        </w:trPr>
        <w:tc>
          <w:tcPr>
            <w:tcW w:w="450" w:type="dxa"/>
            <w:shd w:val="clear" w:color="auto" w:fill="F2F2F2"/>
            <w:vAlign w:val="center"/>
          </w:tcPr>
          <w:p w:rsidR="001D09E1" w:rsidRPr="00C9649A" w:rsidRDefault="001D09E1" w:rsidP="005E1AA3">
            <w:pPr>
              <w:tabs>
                <w:tab w:val="left" w:pos="162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L.p.</w:t>
            </w:r>
          </w:p>
        </w:tc>
        <w:tc>
          <w:tcPr>
            <w:tcW w:w="3519" w:type="dxa"/>
            <w:shd w:val="clear" w:color="auto" w:fill="F2F2F2"/>
            <w:vAlign w:val="center"/>
          </w:tcPr>
          <w:p w:rsidR="001D09E1" w:rsidRPr="00C9649A" w:rsidRDefault="001D09E1" w:rsidP="00040C45">
            <w:pPr>
              <w:tabs>
                <w:tab w:val="left" w:pos="9"/>
              </w:tabs>
              <w:spacing w:line="276" w:lineRule="auto"/>
              <w:ind w:left="9"/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Nazwa i adres wykonawców wspólnie ubiegających się o udzielenie zamówienia</w:t>
            </w:r>
          </w:p>
        </w:tc>
        <w:tc>
          <w:tcPr>
            <w:tcW w:w="4082" w:type="dxa"/>
            <w:shd w:val="clear" w:color="auto" w:fill="F2F2F2"/>
            <w:vAlign w:val="center"/>
          </w:tcPr>
          <w:p w:rsidR="001D09E1" w:rsidRPr="00C9649A" w:rsidRDefault="001D09E1" w:rsidP="00040C45">
            <w:pPr>
              <w:tabs>
                <w:tab w:val="left" w:pos="1620"/>
              </w:tabs>
              <w:spacing w:line="276" w:lineRule="auto"/>
              <w:ind w:left="-108"/>
              <w:jc w:val="center"/>
              <w:rPr>
                <w:rFonts w:asciiTheme="minorHAnsi" w:hAnsiTheme="minorHAnsi" w:cstheme="minorHAnsi"/>
                <w:sz w:val="16"/>
              </w:rPr>
            </w:pPr>
            <w:r w:rsidRPr="00C9649A">
              <w:rPr>
                <w:rFonts w:asciiTheme="minorHAnsi" w:hAnsiTheme="minorHAnsi" w:cstheme="minorHAnsi"/>
                <w:sz w:val="16"/>
              </w:rPr>
              <w:t>Zakres dostaw/ usług, które zostaną wykonane przez poszczególnych wykonawców wspólnie ubiegających się o udzielenie zamówienia</w:t>
            </w:r>
          </w:p>
        </w:tc>
      </w:tr>
      <w:tr w:rsidR="001D09E1" w:rsidRPr="00C9649A" w:rsidTr="00040C45">
        <w:trPr>
          <w:trHeight w:val="567"/>
        </w:trPr>
        <w:tc>
          <w:tcPr>
            <w:tcW w:w="450" w:type="dxa"/>
            <w:vAlign w:val="center"/>
          </w:tcPr>
          <w:p w:rsidR="001D09E1" w:rsidRPr="00040C45" w:rsidRDefault="001D09E1" w:rsidP="00040C4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519" w:type="dxa"/>
            <w:vAlign w:val="center"/>
          </w:tcPr>
          <w:p w:rsidR="001D09E1" w:rsidRPr="00040C45" w:rsidRDefault="001D09E1" w:rsidP="00040C4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82" w:type="dxa"/>
            <w:vAlign w:val="center"/>
          </w:tcPr>
          <w:p w:rsidR="001D09E1" w:rsidRPr="00040C45" w:rsidRDefault="001D09E1" w:rsidP="00040C4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1D09E1" w:rsidRPr="005D4FAB" w:rsidRDefault="001D09E1" w:rsidP="001D09E1">
      <w:pPr>
        <w:spacing w:line="276" w:lineRule="auto"/>
        <w:ind w:left="540"/>
        <w:jc w:val="both"/>
        <w:rPr>
          <w:rFonts w:ascii="Calibri" w:hAnsi="Calibri"/>
        </w:rPr>
      </w:pPr>
    </w:p>
    <w:p w:rsidR="00B72EC2" w:rsidRDefault="00B72EC2" w:rsidP="00B72EC2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="Calibri" w:hAnsi="Calibri"/>
        </w:rPr>
      </w:pPr>
      <w:r>
        <w:rPr>
          <w:rFonts w:ascii="Calibri" w:hAnsi="Calibri"/>
        </w:rPr>
        <w:t>T</w:t>
      </w:r>
      <w:r w:rsidRPr="005D4FAB">
        <w:rPr>
          <w:rFonts w:ascii="Calibri" w:hAnsi="Calibri"/>
        </w:rPr>
        <w:t xml:space="preserve">ajemnicę przedsiębiorstwa w rozumieniu przepisów o zwalczaniu nieuczciwej konkurencji, które nie mogą być udostępniane stanowią informacje zawarte w ofercie </w:t>
      </w:r>
      <w:r>
        <w:rPr>
          <w:rFonts w:ascii="Calibri" w:hAnsi="Calibri"/>
        </w:rPr>
        <w:t>w plikach</w:t>
      </w:r>
      <w:r w:rsidRPr="005D4FAB">
        <w:rPr>
          <w:rFonts w:ascii="Calibri" w:hAnsi="Calibri"/>
        </w:rPr>
        <w:t>:</w:t>
      </w:r>
      <w:r>
        <w:rPr>
          <w:rFonts w:ascii="Calibri" w:hAnsi="Calibri"/>
        </w:rPr>
        <w:t xml:space="preserve"> </w:t>
      </w:r>
      <w:r w:rsidRPr="005D4FAB">
        <w:rPr>
          <w:rFonts w:ascii="Calibri" w:hAnsi="Calibri"/>
        </w:rPr>
        <w:t>……………</w:t>
      </w:r>
      <w:r w:rsidRPr="006B1CB4">
        <w:rPr>
          <w:rFonts w:ascii="Calibri" w:hAnsi="Calibri"/>
          <w:vertAlign w:val="superscript"/>
        </w:rPr>
        <w:t>2)</w:t>
      </w:r>
    </w:p>
    <w:p w:rsidR="00B72EC2" w:rsidRDefault="00B72EC2" w:rsidP="00B72EC2">
      <w:pPr>
        <w:numPr>
          <w:ilvl w:val="1"/>
          <w:numId w:val="6"/>
        </w:numPr>
        <w:tabs>
          <w:tab w:val="num" w:pos="540"/>
        </w:tabs>
        <w:spacing w:line="276" w:lineRule="auto"/>
        <w:ind w:left="540" w:hanging="540"/>
        <w:jc w:val="both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color w:val="000000"/>
          <w:szCs w:val="22"/>
        </w:rPr>
        <w:t>W</w:t>
      </w:r>
      <w:r w:rsidRPr="00EE078F">
        <w:rPr>
          <w:rFonts w:asciiTheme="minorHAnsi" w:hAnsiTheme="minorHAnsi" w:cs="Arial"/>
          <w:color w:val="000000"/>
          <w:szCs w:val="22"/>
        </w:rPr>
        <w:t>ypełni</w:t>
      </w:r>
      <w:r>
        <w:rPr>
          <w:rFonts w:asciiTheme="minorHAnsi" w:hAnsiTheme="minorHAnsi" w:cs="Arial"/>
          <w:color w:val="000000"/>
          <w:szCs w:val="22"/>
        </w:rPr>
        <w:t>liśmy</w:t>
      </w:r>
      <w:r w:rsidRPr="00EE078F">
        <w:rPr>
          <w:rFonts w:asciiTheme="minorHAnsi" w:hAnsiTheme="minorHAnsi" w:cs="Arial"/>
          <w:color w:val="000000"/>
          <w:szCs w:val="22"/>
        </w:rPr>
        <w:t xml:space="preserve"> obowiązki informacyjne przewidziane w art. 13 lub art. 14 RODO</w:t>
      </w:r>
      <w:r>
        <w:rPr>
          <w:rFonts w:asciiTheme="minorHAnsi" w:hAnsiTheme="minorHAnsi" w:cs="Arial"/>
          <w:color w:val="000000"/>
          <w:szCs w:val="22"/>
          <w:vertAlign w:val="superscript"/>
        </w:rPr>
        <w:t>3</w:t>
      </w:r>
      <w:r w:rsidRPr="00EE078F">
        <w:rPr>
          <w:rFonts w:asciiTheme="minorHAnsi" w:hAnsiTheme="minorHAnsi" w:cs="Arial"/>
          <w:color w:val="000000"/>
          <w:szCs w:val="22"/>
          <w:vertAlign w:val="superscript"/>
        </w:rPr>
        <w:t>)</w:t>
      </w:r>
      <w:r w:rsidRPr="00EE078F">
        <w:rPr>
          <w:rFonts w:asciiTheme="minorHAnsi" w:hAnsiTheme="minorHAnsi" w:cs="Arial"/>
          <w:color w:val="000000"/>
          <w:szCs w:val="22"/>
        </w:rPr>
        <w:t xml:space="preserve"> wobec osób fizycznych, </w:t>
      </w:r>
      <w:r w:rsidRPr="00EE078F">
        <w:rPr>
          <w:rFonts w:asciiTheme="minorHAnsi" w:hAnsiTheme="minorHAnsi" w:cs="Arial"/>
          <w:szCs w:val="22"/>
        </w:rPr>
        <w:t>od których dane osobowe bezpośrednio lub pośrednio pozyska</w:t>
      </w:r>
      <w:r>
        <w:rPr>
          <w:rFonts w:asciiTheme="minorHAnsi" w:hAnsiTheme="minorHAnsi" w:cs="Arial"/>
          <w:szCs w:val="22"/>
        </w:rPr>
        <w:t>liśmy</w:t>
      </w:r>
      <w:r w:rsidRPr="00EE078F">
        <w:rPr>
          <w:rFonts w:asciiTheme="minorHAnsi" w:hAnsiTheme="minorHAnsi" w:cs="Arial"/>
          <w:color w:val="000000"/>
          <w:szCs w:val="22"/>
        </w:rPr>
        <w:t xml:space="preserve"> w celu ubiegania się o udzielenie zamówienia publicznego w niniejszym postępowaniu</w:t>
      </w:r>
      <w:r w:rsidRPr="00EE078F">
        <w:rPr>
          <w:rFonts w:asciiTheme="minorHAnsi" w:hAnsiTheme="minorHAnsi" w:cs="Arial"/>
          <w:szCs w:val="22"/>
        </w:rPr>
        <w:t>.</w:t>
      </w:r>
      <w:r w:rsidRPr="00D02BCB">
        <w:rPr>
          <w:rFonts w:asciiTheme="minorHAnsi" w:hAnsiTheme="minorHAnsi" w:cs="Arial"/>
          <w:sz w:val="22"/>
          <w:szCs w:val="22"/>
          <w:vertAlign w:val="superscript"/>
        </w:rPr>
        <w:t>*</w:t>
      </w:r>
    </w:p>
    <w:p w:rsidR="00B72EC2" w:rsidRDefault="00B72EC2" w:rsidP="00B72EC2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  <w:rPr>
          <w:rFonts w:asciiTheme="minorHAnsi" w:hAnsiTheme="minorHAnsi" w:cs="Arial"/>
          <w:sz w:val="14"/>
          <w:szCs w:val="16"/>
        </w:rPr>
      </w:pPr>
      <w:r>
        <w:rPr>
          <w:rFonts w:asciiTheme="minorHAnsi" w:hAnsiTheme="minorHAnsi" w:cs="Arial"/>
          <w:sz w:val="14"/>
          <w:szCs w:val="16"/>
        </w:rPr>
        <w:t xml:space="preserve">niewłaściwe skreślić </w:t>
      </w:r>
    </w:p>
    <w:p w:rsidR="00B72EC2" w:rsidRDefault="00B72EC2" w:rsidP="00B72EC2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  <w:rPr>
          <w:rFonts w:asciiTheme="minorHAnsi" w:hAnsiTheme="minorHAnsi" w:cs="Arial"/>
          <w:sz w:val="14"/>
          <w:szCs w:val="16"/>
        </w:rPr>
      </w:pPr>
      <w:r w:rsidRPr="000E1453">
        <w:rPr>
          <w:rFonts w:asciiTheme="minorHAnsi" w:hAnsiTheme="minorHAnsi" w:cs="Arial"/>
          <w:sz w:val="14"/>
          <w:szCs w:val="16"/>
        </w:rPr>
        <w:t>Informacje zastrzeżone muszą być złożone w odrębnym pliku, brak wyodrębnienia może skutkować problemami technicznymi przy udostępnianiu, zamawiający nie ponosi odpowiedzialności za błędne oznaczenie pliku.</w:t>
      </w:r>
    </w:p>
    <w:p w:rsidR="00B72EC2" w:rsidRPr="00EE078F" w:rsidRDefault="00B72EC2" w:rsidP="00B72EC2">
      <w:pPr>
        <w:pStyle w:val="NormalnyWeb"/>
        <w:numPr>
          <w:ilvl w:val="0"/>
          <w:numId w:val="53"/>
        </w:numPr>
        <w:spacing w:before="0" w:beforeAutospacing="0" w:after="0" w:afterAutospacing="0"/>
        <w:jc w:val="both"/>
        <w:rPr>
          <w:rFonts w:asciiTheme="minorHAnsi" w:hAnsiTheme="minorHAnsi" w:cs="Arial"/>
          <w:sz w:val="14"/>
          <w:szCs w:val="16"/>
        </w:rPr>
      </w:pPr>
      <w:r w:rsidRPr="00EE078F">
        <w:rPr>
          <w:rFonts w:asciiTheme="minorHAnsi" w:hAnsiTheme="minorHAnsi" w:cs="Arial"/>
          <w:sz w:val="14"/>
          <w:szCs w:val="16"/>
        </w:rPr>
        <w:t xml:space="preserve">rozporządzenie Parlamentu Europejskiego i Rady (UE) 2016/679 z dnia 27 kwietnia 2016 r. w sprawie ochrony osób fizycznych w związku </w:t>
      </w:r>
      <w:r>
        <w:rPr>
          <w:rFonts w:asciiTheme="minorHAnsi" w:hAnsiTheme="minorHAnsi" w:cs="Arial"/>
          <w:sz w:val="14"/>
          <w:szCs w:val="16"/>
        </w:rPr>
        <w:br/>
      </w:r>
      <w:r w:rsidRPr="00EE078F">
        <w:rPr>
          <w:rFonts w:asciiTheme="minorHAnsi" w:hAnsiTheme="minorHAnsi" w:cs="Arial"/>
          <w:sz w:val="14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:rsidR="00B72EC2" w:rsidRDefault="00B72EC2" w:rsidP="00B72EC2">
      <w:pPr>
        <w:pStyle w:val="NormalnyWeb"/>
        <w:numPr>
          <w:ilvl w:val="0"/>
          <w:numId w:val="54"/>
        </w:numPr>
        <w:spacing w:before="0" w:beforeAutospacing="0" w:after="0" w:afterAutospacing="0"/>
        <w:jc w:val="both"/>
        <w:rPr>
          <w:rFonts w:asciiTheme="minorHAnsi" w:hAnsiTheme="minorHAnsi" w:cs="Arial"/>
          <w:sz w:val="14"/>
          <w:szCs w:val="16"/>
        </w:rPr>
      </w:pPr>
      <w:r w:rsidRPr="00EE078F">
        <w:rPr>
          <w:rFonts w:asciiTheme="minorHAnsi" w:hAnsiTheme="minorHAnsi" w:cs="Arial"/>
          <w:color w:val="000000"/>
          <w:sz w:val="14"/>
          <w:szCs w:val="16"/>
        </w:rPr>
        <w:t xml:space="preserve">W przypadku, gdy wykonawca </w:t>
      </w:r>
      <w:r w:rsidRPr="00EE078F">
        <w:rPr>
          <w:rFonts w:asciiTheme="minorHAnsi" w:hAnsiTheme="minorHAnsi" w:cs="Arial"/>
          <w:sz w:val="14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46AD6" w:rsidRPr="00C92AD9" w:rsidRDefault="00046AD6" w:rsidP="00046AD6">
      <w:pPr>
        <w:spacing w:line="276" w:lineRule="auto"/>
        <w:jc w:val="both"/>
        <w:rPr>
          <w:rFonts w:ascii="Calibri" w:hAnsi="Calibri"/>
          <w:sz w:val="16"/>
        </w:rPr>
      </w:pPr>
    </w:p>
    <w:p w:rsidR="000A2DFC" w:rsidRDefault="000A2DFC" w:rsidP="000A2DFC">
      <w:pPr>
        <w:contextualSpacing/>
        <w:jc w:val="both"/>
        <w:rPr>
          <w:rFonts w:asciiTheme="minorHAnsi" w:eastAsiaTheme="majorEastAsia" w:hAnsiTheme="minorHAnsi" w:cstheme="minorHAnsi"/>
          <w:sz w:val="16"/>
        </w:rPr>
      </w:pPr>
      <w:r w:rsidRPr="00336C94">
        <w:rPr>
          <w:rFonts w:asciiTheme="minorHAnsi" w:eastAsiaTheme="majorEastAsia" w:hAnsiTheme="minorHAnsi" w:cstheme="minorHAnsi"/>
          <w:b/>
        </w:rPr>
        <w:t>Informacja wykonawcy, że wybór jego oferty będzie prowadził do powstania u zamawiającego obowiązku podatkowego</w:t>
      </w:r>
      <w:r w:rsidRPr="000A2DFC">
        <w:rPr>
          <w:rFonts w:asciiTheme="minorHAnsi" w:eastAsiaTheme="majorEastAsia" w:hAnsiTheme="minorHAnsi" w:cstheme="minorHAnsi"/>
        </w:rPr>
        <w:t xml:space="preserve"> </w:t>
      </w:r>
      <w:r w:rsidRPr="000A2DFC">
        <w:rPr>
          <w:rFonts w:asciiTheme="minorHAnsi" w:eastAsiaTheme="majorEastAsia" w:hAnsiTheme="minorHAnsi" w:cstheme="minorHAnsi"/>
          <w:sz w:val="16"/>
        </w:rPr>
        <w:t>(</w:t>
      </w:r>
      <w:r>
        <w:rPr>
          <w:rFonts w:asciiTheme="minorHAnsi" w:eastAsiaTheme="majorEastAsia" w:hAnsiTheme="minorHAnsi" w:cstheme="minorHAnsi"/>
          <w:sz w:val="16"/>
        </w:rPr>
        <w:t>jeżeli dotyczy</w:t>
      </w:r>
      <w:r w:rsidRPr="000A2DFC">
        <w:rPr>
          <w:rFonts w:asciiTheme="minorHAnsi" w:eastAsiaTheme="majorEastAsia" w:hAnsiTheme="minorHAnsi" w:cstheme="minorHAnsi"/>
          <w:sz w:val="16"/>
        </w:rPr>
        <w:t>)</w:t>
      </w:r>
    </w:p>
    <w:p w:rsidR="000A2DFC" w:rsidRPr="000A2DFC" w:rsidRDefault="000A2DFC" w:rsidP="000A2DFC">
      <w:pPr>
        <w:contextualSpacing/>
        <w:jc w:val="both"/>
        <w:rPr>
          <w:rFonts w:asciiTheme="minorHAnsi" w:eastAsiaTheme="majorEastAsia" w:hAnsiTheme="minorHAnsi" w:cstheme="minorHAnsi"/>
          <w:u w:val="single"/>
        </w:rPr>
      </w:pPr>
    </w:p>
    <w:p w:rsidR="000A2DFC" w:rsidRPr="00336C94" w:rsidRDefault="000A2DFC" w:rsidP="00336C94">
      <w:pPr>
        <w:pStyle w:val="Akapitzlist"/>
        <w:numPr>
          <w:ilvl w:val="0"/>
          <w:numId w:val="52"/>
        </w:numPr>
        <w:spacing w:after="0" w:line="240" w:lineRule="auto"/>
        <w:ind w:left="357" w:hanging="357"/>
        <w:jc w:val="both"/>
        <w:rPr>
          <w:rFonts w:asciiTheme="minorHAnsi" w:eastAsiaTheme="majorEastAsia" w:hAnsiTheme="minorHAnsi" w:cstheme="minorHAnsi"/>
          <w:sz w:val="20"/>
          <w:szCs w:val="20"/>
        </w:rPr>
      </w:pPr>
      <w:r w:rsidRPr="00336C94">
        <w:rPr>
          <w:rFonts w:asciiTheme="minorHAnsi" w:eastAsiaTheme="majorEastAsia" w:hAnsiTheme="minorHAnsi" w:cstheme="minorHAnsi"/>
          <w:sz w:val="20"/>
          <w:szCs w:val="20"/>
        </w:rPr>
        <w:t>Nazwy (rodzaju) towaru lub usługi, których dostawa lub świadczenie będą prowadziły do powstania obowiązku podatkowego: …………………………………………………………………………….</w:t>
      </w:r>
    </w:p>
    <w:p w:rsidR="000A2DFC" w:rsidRPr="00336C94" w:rsidRDefault="000A2DFC" w:rsidP="00336C94">
      <w:pPr>
        <w:pStyle w:val="Akapitzlist"/>
        <w:numPr>
          <w:ilvl w:val="0"/>
          <w:numId w:val="52"/>
        </w:numPr>
        <w:spacing w:after="0" w:line="240" w:lineRule="auto"/>
        <w:ind w:left="357" w:hanging="357"/>
        <w:jc w:val="both"/>
        <w:rPr>
          <w:rFonts w:asciiTheme="minorHAnsi" w:eastAsiaTheme="majorEastAsia" w:hAnsiTheme="minorHAnsi" w:cstheme="minorHAnsi"/>
          <w:sz w:val="20"/>
          <w:szCs w:val="20"/>
        </w:rPr>
      </w:pPr>
      <w:r w:rsidRPr="00336C94">
        <w:rPr>
          <w:rFonts w:asciiTheme="minorHAnsi" w:eastAsiaTheme="majorEastAsia" w:hAnsiTheme="minorHAnsi" w:cstheme="minorHAnsi"/>
          <w:sz w:val="20"/>
          <w:szCs w:val="20"/>
        </w:rPr>
        <w:t>Wartości towaru lub usługi objętego obowiązkiem podatkowym zamawiającego, bez kwoty podatku: ………………………………………………………………………………………………………………………</w:t>
      </w:r>
    </w:p>
    <w:p w:rsidR="000A2DFC" w:rsidRDefault="000A2DFC" w:rsidP="00094C7A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/>
          <w:b/>
        </w:rPr>
      </w:pPr>
    </w:p>
    <w:p w:rsidR="000A2DFC" w:rsidRPr="00336C94" w:rsidRDefault="00094C7A" w:rsidP="00094C7A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/>
          <w:b/>
        </w:rPr>
      </w:pPr>
      <w:r w:rsidRPr="00336C94">
        <w:rPr>
          <w:rFonts w:ascii="Calibri" w:hAnsi="Calibri"/>
          <w:b/>
        </w:rPr>
        <w:t xml:space="preserve">Osoba ze strony </w:t>
      </w:r>
      <w:r w:rsidR="00B67A86">
        <w:rPr>
          <w:rFonts w:ascii="Calibri" w:hAnsi="Calibri"/>
          <w:b/>
        </w:rPr>
        <w:t>w</w:t>
      </w:r>
      <w:r w:rsidRPr="00336C94">
        <w:rPr>
          <w:rFonts w:ascii="Calibri" w:hAnsi="Calibri"/>
          <w:b/>
        </w:rPr>
        <w:t xml:space="preserve">ykonawcy odpowiedzialna za kontakt z </w:t>
      </w:r>
      <w:r w:rsidR="003D68AD">
        <w:rPr>
          <w:rFonts w:ascii="Calibri" w:hAnsi="Calibri"/>
          <w:b/>
        </w:rPr>
        <w:t>z</w:t>
      </w:r>
      <w:r w:rsidRPr="00336C94">
        <w:rPr>
          <w:rFonts w:ascii="Calibri" w:hAnsi="Calibri"/>
          <w:b/>
        </w:rPr>
        <w:t xml:space="preserve">amawiającym w trakcie realizacji umowy: </w:t>
      </w:r>
    </w:p>
    <w:p w:rsidR="00094C7A" w:rsidRDefault="00094C7A" w:rsidP="00094C7A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……………………………………………, tel. ……………</w:t>
      </w:r>
      <w:r w:rsidR="00FB06AB">
        <w:rPr>
          <w:rFonts w:ascii="Calibri" w:hAnsi="Calibri"/>
        </w:rPr>
        <w:t xml:space="preserve">, e-mail: </w:t>
      </w:r>
      <w:r>
        <w:rPr>
          <w:rFonts w:ascii="Calibri" w:hAnsi="Calibri"/>
        </w:rPr>
        <w:t>…………………</w:t>
      </w:r>
      <w:r w:rsidR="005C6365">
        <w:rPr>
          <w:rFonts w:ascii="Calibri" w:hAnsi="Calibri"/>
        </w:rPr>
        <w:t>…………………</w:t>
      </w:r>
    </w:p>
    <w:p w:rsidR="005C6365" w:rsidRDefault="005C6365" w:rsidP="00094C7A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/>
        </w:rPr>
      </w:pPr>
    </w:p>
    <w:p w:rsidR="00AE3EEB" w:rsidRDefault="00AE3EEB" w:rsidP="005C6365">
      <w:pPr>
        <w:ind w:left="5114"/>
        <w:jc w:val="both"/>
        <w:rPr>
          <w:rFonts w:asciiTheme="minorHAnsi" w:hAnsiTheme="minorHAnsi" w:cstheme="minorHAnsi"/>
          <w:sz w:val="21"/>
          <w:szCs w:val="21"/>
        </w:rPr>
      </w:pPr>
    </w:p>
    <w:p w:rsidR="00AE3EEB" w:rsidRDefault="00AE3EEB" w:rsidP="005C6365">
      <w:pPr>
        <w:ind w:left="5114"/>
        <w:jc w:val="both"/>
        <w:rPr>
          <w:rFonts w:asciiTheme="minorHAnsi" w:hAnsiTheme="minorHAnsi" w:cstheme="minorHAnsi"/>
          <w:sz w:val="21"/>
          <w:szCs w:val="21"/>
        </w:rPr>
      </w:pPr>
    </w:p>
    <w:p w:rsidR="00AE3EEB" w:rsidRDefault="00AE3EEB" w:rsidP="005C6365">
      <w:pPr>
        <w:ind w:left="5114"/>
        <w:jc w:val="both"/>
        <w:rPr>
          <w:rFonts w:asciiTheme="minorHAnsi" w:hAnsiTheme="minorHAnsi" w:cstheme="minorHAnsi"/>
          <w:sz w:val="21"/>
          <w:szCs w:val="21"/>
        </w:rPr>
      </w:pPr>
    </w:p>
    <w:p w:rsidR="00AE3EEB" w:rsidRDefault="00AE3EEB" w:rsidP="005C6365">
      <w:pPr>
        <w:ind w:left="5114"/>
        <w:jc w:val="both"/>
        <w:rPr>
          <w:rFonts w:asciiTheme="minorHAnsi" w:hAnsiTheme="minorHAnsi" w:cstheme="minorHAnsi"/>
          <w:sz w:val="21"/>
          <w:szCs w:val="21"/>
        </w:rPr>
      </w:pPr>
    </w:p>
    <w:p w:rsidR="00040C45" w:rsidRPr="00F3167B" w:rsidRDefault="00040C45" w:rsidP="00040C45">
      <w:pPr>
        <w:spacing w:before="240"/>
        <w:ind w:left="5602"/>
        <w:rPr>
          <w:rFonts w:asciiTheme="minorHAnsi" w:hAnsiTheme="minorHAnsi" w:cstheme="minorHAnsi"/>
        </w:rPr>
      </w:pPr>
      <w:r w:rsidRPr="00F3167B">
        <w:rPr>
          <w:rFonts w:asciiTheme="minorHAnsi" w:hAnsiTheme="minorHAnsi" w:cstheme="minorHAnsi"/>
        </w:rPr>
        <w:t>..............................................................</w:t>
      </w:r>
    </w:p>
    <w:p w:rsidR="00040C45" w:rsidRPr="00F3167B" w:rsidRDefault="00040C45" w:rsidP="00040C45">
      <w:pPr>
        <w:ind w:left="5602"/>
        <w:rPr>
          <w:rFonts w:asciiTheme="minorHAnsi" w:hAnsiTheme="minorHAnsi" w:cstheme="minorHAnsi"/>
        </w:rPr>
      </w:pPr>
      <w:bookmarkStart w:id="9" w:name="_Hlk102639179"/>
      <w:r w:rsidRPr="00F3167B">
        <w:rPr>
          <w:rFonts w:asciiTheme="minorHAnsi" w:hAnsiTheme="minorHAnsi" w:cstheme="minorHAnsi"/>
        </w:rPr>
        <w:t>Kwalifikowany podpis elektroniczny</w:t>
      </w:r>
      <w:bookmarkEnd w:id="9"/>
      <w:r w:rsidRPr="00F3167B">
        <w:rPr>
          <w:rFonts w:asciiTheme="minorHAnsi" w:hAnsiTheme="minorHAnsi" w:cstheme="minorHAnsi"/>
        </w:rPr>
        <w:br/>
        <w:t>lub podpis zaufany lub podpis osobisty</w:t>
      </w:r>
    </w:p>
    <w:p w:rsidR="00AE3EEB" w:rsidRDefault="00AE3EEB" w:rsidP="005C6365">
      <w:pPr>
        <w:ind w:left="5114"/>
        <w:jc w:val="both"/>
        <w:rPr>
          <w:rFonts w:asciiTheme="minorHAnsi" w:hAnsiTheme="minorHAnsi" w:cstheme="minorHAnsi"/>
          <w:sz w:val="21"/>
          <w:szCs w:val="21"/>
        </w:rPr>
      </w:pPr>
    </w:p>
    <w:sectPr w:rsidR="00AE3EEB" w:rsidSect="00FB06AB">
      <w:headerReference w:type="default" r:id="rId7"/>
      <w:footerReference w:type="even" r:id="rId8"/>
      <w:footerReference w:type="default" r:id="rId9"/>
      <w:pgSz w:w="11906" w:h="16838"/>
      <w:pgMar w:top="1134" w:right="1418" w:bottom="1135" w:left="1418" w:header="284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A7D" w:rsidRDefault="00584A7D">
      <w:r>
        <w:separator/>
      </w:r>
    </w:p>
  </w:endnote>
  <w:endnote w:type="continuationSeparator" w:id="0">
    <w:p w:rsidR="00584A7D" w:rsidRDefault="0058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551" w:rsidRDefault="009E25D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925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92551" w:rsidRDefault="00F925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</w:rPr>
      <w:id w:val="-237089818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191578850"/>
          <w:docPartObj>
            <w:docPartGallery w:val="Page Numbers (Top of Page)"/>
            <w:docPartUnique/>
          </w:docPartObj>
        </w:sdtPr>
        <w:sdtEndPr/>
        <w:sdtContent>
          <w:p w:rsidR="00FB06AB" w:rsidRPr="005D1F74" w:rsidRDefault="00FB06AB">
            <w:pPr>
              <w:pStyle w:val="Stopka"/>
              <w:jc w:val="right"/>
              <w:rPr>
                <w:rFonts w:ascii="Calibri Light" w:hAnsi="Calibri Light" w:cs="Calibri Light"/>
              </w:rPr>
            </w:pPr>
            <w:r w:rsidRPr="005D1F74">
              <w:rPr>
                <w:rFonts w:ascii="Calibri Light" w:hAnsi="Calibri Light" w:cs="Calibri Light"/>
                <w:sz w:val="16"/>
                <w:szCs w:val="16"/>
              </w:rPr>
              <w:t xml:space="preserve">Strona </w:t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begin"/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instrText>PAGE</w:instrText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separate"/>
            </w:r>
            <w:r w:rsidR="00584A7D"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t>1</w:t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end"/>
            </w:r>
            <w:r w:rsidRPr="005D1F74">
              <w:rPr>
                <w:rFonts w:ascii="Calibri Light" w:hAnsi="Calibri Light" w:cs="Calibri Light"/>
                <w:sz w:val="16"/>
                <w:szCs w:val="16"/>
              </w:rPr>
              <w:t xml:space="preserve"> z </w:t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begin"/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instrText>NUMPAGES</w:instrText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separate"/>
            </w:r>
            <w:r w:rsidR="00584A7D"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t>1</w:t>
            </w:r>
            <w:r w:rsidRPr="005D1F74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F92551" w:rsidRDefault="00F925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A7D" w:rsidRDefault="00584A7D">
      <w:r>
        <w:separator/>
      </w:r>
    </w:p>
  </w:footnote>
  <w:footnote w:type="continuationSeparator" w:id="0">
    <w:p w:rsidR="00584A7D" w:rsidRDefault="00584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0A2DFC" w:rsidTr="00751D92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:rsidR="000A2DFC" w:rsidRPr="00DF1A0E" w:rsidRDefault="000A2DFC" w:rsidP="000A2DFC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12E62BC1" wp14:editId="2329487B">
                <wp:extent cx="470172" cy="616934"/>
                <wp:effectExtent l="57150" t="38100" r="44178" b="11716"/>
                <wp:docPr id="8" name="Obraz 8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:rsidR="00040C45" w:rsidRPr="00322F23" w:rsidRDefault="00040C45" w:rsidP="00040C45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:rsidR="00040C45" w:rsidRPr="00322F23" w:rsidRDefault="00040C45" w:rsidP="00040C45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Postępowanie pn. „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Dostawa i wdrożenie Systemu Elektronicznego Obiegu Dokumentów (SEOD)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wraz z dostawą licencji integracyjnej oraz wykonaniem integracji z posiadanymi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przez </w:t>
          </w:r>
          <w:r>
            <w:rPr>
              <w:rFonts w:ascii="Calibri Light" w:hAnsi="Calibri Light" w:cs="Calibri Light"/>
              <w:sz w:val="16"/>
              <w:szCs w:val="16"/>
            </w:rPr>
            <w:t>z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>amawiającego systemami HIS, ERP oraz nadzorem autorskim</w:t>
          </w:r>
          <w:r>
            <w:rPr>
              <w:rFonts w:ascii="Calibri Light" w:hAnsi="Calibri Light" w:cs="Calibri Light"/>
              <w:sz w:val="16"/>
              <w:szCs w:val="16"/>
            </w:rPr>
            <w:t>. Postępowanie nr 2”</w:t>
          </w:r>
        </w:p>
        <w:p w:rsidR="000A2DFC" w:rsidRPr="00CA745E" w:rsidRDefault="00040C45" w:rsidP="00040C45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>
            <w:rPr>
              <w:rFonts w:ascii="Calibri Light" w:hAnsi="Calibri Light" w:cs="Calibri Light"/>
              <w:sz w:val="16"/>
              <w:szCs w:val="16"/>
            </w:rPr>
            <w:t>26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:rsidR="00DE24A4" w:rsidRDefault="00DE24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9A7857B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6" w15:restartNumberingAfterBreak="0">
    <w:nsid w:val="00000007"/>
    <w:multiLevelType w:val="singleLevel"/>
    <w:tmpl w:val="8B4A081C"/>
    <w:name w:val="WW8Num52"/>
    <w:lvl w:ilvl="0">
      <w:start w:val="1"/>
      <w:numFmt w:val="decimal"/>
      <w:lvlText w:val="Załącznik Nr %1 do SIWZ"/>
      <w:lvlJc w:val="left"/>
      <w:pPr>
        <w:tabs>
          <w:tab w:val="num" w:pos="1211"/>
        </w:tabs>
        <w:ind w:left="1211" w:hanging="360"/>
      </w:pPr>
      <w:rPr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lowerLetter"/>
      <w:lvlText w:val="%1)"/>
      <w:lvlJc w:val="left"/>
      <w:pPr>
        <w:tabs>
          <w:tab w:val="num" w:pos="-5892"/>
        </w:tabs>
        <w:ind w:left="5892" w:hanging="360"/>
      </w:p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7" w15:restartNumberingAfterBreak="0">
    <w:nsid w:val="02F77C90"/>
    <w:multiLevelType w:val="hybridMultilevel"/>
    <w:tmpl w:val="15968E30"/>
    <w:name w:val="WW8Num252"/>
    <w:lvl w:ilvl="0" w:tplc="28106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E840020">
      <w:start w:val="1"/>
      <w:numFmt w:val="decimal"/>
      <w:lvlText w:val="%4"/>
      <w:lvlJc w:val="left"/>
      <w:pPr>
        <w:ind w:left="2880" w:hanging="360"/>
      </w:pPr>
      <w:rPr>
        <w:rFonts w:hint="default"/>
        <w:b w:val="0"/>
        <w:i w:val="0"/>
        <w:caps w:val="0"/>
        <w:strike w:val="0"/>
        <w:dstrike w:val="0"/>
        <w:vanish w:val="0"/>
        <w:spacing w:val="0"/>
        <w:w w:val="100"/>
        <w:position w:val="0"/>
        <w:sz w:val="16"/>
        <w:vertAlign w:val="baseline"/>
        <w14:ligatures w14:val="none"/>
        <w14:numForm w14:val="default"/>
        <w14:numSpacing w14:val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F7D6B"/>
    <w:multiLevelType w:val="hybridMultilevel"/>
    <w:tmpl w:val="A740E03C"/>
    <w:lvl w:ilvl="0" w:tplc="FE023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AC4A73"/>
    <w:multiLevelType w:val="hybridMultilevel"/>
    <w:tmpl w:val="085E3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42E7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7F671D"/>
    <w:multiLevelType w:val="hybridMultilevel"/>
    <w:tmpl w:val="25B86940"/>
    <w:name w:val="WW8Num1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C2775A2"/>
    <w:multiLevelType w:val="hybridMultilevel"/>
    <w:tmpl w:val="32AA2E54"/>
    <w:lvl w:ilvl="0" w:tplc="9ABA613E">
      <w:start w:val="5"/>
      <w:numFmt w:val="bullet"/>
      <w:lvlText w:val="-"/>
      <w:lvlJc w:val="left"/>
      <w:pPr>
        <w:tabs>
          <w:tab w:val="num" w:pos="513"/>
        </w:tabs>
        <w:ind w:left="513" w:hanging="360"/>
      </w:pPr>
      <w:rPr>
        <w:rFonts w:ascii="Calibri" w:hAnsi="Calibri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22" w15:restartNumberingAfterBreak="0">
    <w:nsid w:val="0C9613A7"/>
    <w:multiLevelType w:val="hybridMultilevel"/>
    <w:tmpl w:val="4648B3E8"/>
    <w:lvl w:ilvl="0" w:tplc="9ABA613E">
      <w:start w:val="5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FC3EF5"/>
    <w:multiLevelType w:val="hybridMultilevel"/>
    <w:tmpl w:val="D7A21BE4"/>
    <w:lvl w:ilvl="0" w:tplc="7AC4512E">
      <w:start w:val="1"/>
      <w:numFmt w:val="bullet"/>
      <w:lvlText w:val="─"/>
      <w:lvlJc w:val="left"/>
      <w:pPr>
        <w:tabs>
          <w:tab w:val="num" w:pos="717"/>
        </w:tabs>
        <w:ind w:left="717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BFF812E6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24" w15:restartNumberingAfterBreak="0">
    <w:nsid w:val="0E3D7D33"/>
    <w:multiLevelType w:val="hybridMultilevel"/>
    <w:tmpl w:val="959E71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EE75B2F"/>
    <w:multiLevelType w:val="hybridMultilevel"/>
    <w:tmpl w:val="CB701680"/>
    <w:lvl w:ilvl="0" w:tplc="FBCC5A5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D9AC3E2">
      <w:start w:val="1"/>
      <w:numFmt w:val="decimal"/>
      <w:lvlText w:val="%3)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0F0279AC"/>
    <w:multiLevelType w:val="hybridMultilevel"/>
    <w:tmpl w:val="2E68B626"/>
    <w:lvl w:ilvl="0" w:tplc="0415000F">
      <w:start w:val="1"/>
      <w:numFmt w:val="decimal"/>
      <w:lvlText w:val="%1."/>
      <w:lvlJc w:val="left"/>
      <w:pPr>
        <w:ind w:left="-708" w:hanging="360"/>
      </w:pPr>
    </w:lvl>
    <w:lvl w:ilvl="1" w:tplc="04150019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27" w15:restartNumberingAfterBreak="0">
    <w:nsid w:val="10C92E30"/>
    <w:multiLevelType w:val="hybridMultilevel"/>
    <w:tmpl w:val="31585E30"/>
    <w:lvl w:ilvl="0" w:tplc="AFD88022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7"/>
        </w:tabs>
        <w:ind w:left="161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7"/>
        </w:tabs>
        <w:ind w:left="233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7"/>
        </w:tabs>
        <w:ind w:left="305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7"/>
        </w:tabs>
        <w:ind w:left="377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7"/>
        </w:tabs>
        <w:ind w:left="449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7"/>
        </w:tabs>
        <w:ind w:left="521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7"/>
        </w:tabs>
        <w:ind w:left="593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7"/>
        </w:tabs>
        <w:ind w:left="6657" w:hanging="180"/>
      </w:pPr>
    </w:lvl>
  </w:abstractNum>
  <w:abstractNum w:abstractNumId="28" w15:restartNumberingAfterBreak="0">
    <w:nsid w:val="117C6F37"/>
    <w:multiLevelType w:val="hybridMultilevel"/>
    <w:tmpl w:val="7F7C5EDA"/>
    <w:lvl w:ilvl="0" w:tplc="80CE003E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83886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191F74B2"/>
    <w:multiLevelType w:val="hybridMultilevel"/>
    <w:tmpl w:val="391AF860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A916018"/>
    <w:multiLevelType w:val="hybridMultilevel"/>
    <w:tmpl w:val="6BD2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015654"/>
    <w:multiLevelType w:val="hybridMultilevel"/>
    <w:tmpl w:val="54220204"/>
    <w:lvl w:ilvl="0" w:tplc="9FB45C5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0825636"/>
    <w:multiLevelType w:val="hybridMultilevel"/>
    <w:tmpl w:val="1C5EA062"/>
    <w:lvl w:ilvl="0" w:tplc="5A1C547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65707DE"/>
    <w:multiLevelType w:val="hybridMultilevel"/>
    <w:tmpl w:val="DA42A060"/>
    <w:lvl w:ilvl="0" w:tplc="33022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7B05405"/>
    <w:multiLevelType w:val="hybridMultilevel"/>
    <w:tmpl w:val="44B4385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C1F66BB"/>
    <w:multiLevelType w:val="hybridMultilevel"/>
    <w:tmpl w:val="A0F681EC"/>
    <w:lvl w:ilvl="0" w:tplc="7AC4512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0B842BE"/>
    <w:multiLevelType w:val="hybridMultilevel"/>
    <w:tmpl w:val="479CA0C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24B16CD"/>
    <w:multiLevelType w:val="hybridMultilevel"/>
    <w:tmpl w:val="E6CCD022"/>
    <w:lvl w:ilvl="0" w:tplc="1CA4435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318FD8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</w:lvl>
    <w:lvl w:ilvl="3" w:tplc="194E3EC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6A05DFA"/>
    <w:multiLevelType w:val="hybridMultilevel"/>
    <w:tmpl w:val="68560A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8334E75"/>
    <w:multiLevelType w:val="hybridMultilevel"/>
    <w:tmpl w:val="6C603E96"/>
    <w:lvl w:ilvl="0" w:tplc="3D8A36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2C74C">
      <w:start w:val="22"/>
      <w:numFmt w:val="decimal"/>
      <w:lvlText w:val="Rozdział %2."/>
      <w:lvlJc w:val="left"/>
      <w:pPr>
        <w:tabs>
          <w:tab w:val="num" w:pos="-3"/>
        </w:tabs>
        <w:ind w:left="-3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3A174755"/>
    <w:multiLevelType w:val="hybridMultilevel"/>
    <w:tmpl w:val="B9F6909A"/>
    <w:lvl w:ilvl="0" w:tplc="7B526C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42A5735D"/>
    <w:multiLevelType w:val="hybridMultilevel"/>
    <w:tmpl w:val="233E5E08"/>
    <w:name w:val="WW8Num42"/>
    <w:lvl w:ilvl="0" w:tplc="3D8A364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781DF7"/>
    <w:multiLevelType w:val="hybridMultilevel"/>
    <w:tmpl w:val="A6B860FC"/>
    <w:lvl w:ilvl="0" w:tplc="0CC2D2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43CC222A"/>
    <w:multiLevelType w:val="hybridMultilevel"/>
    <w:tmpl w:val="06728958"/>
    <w:lvl w:ilvl="0" w:tplc="0E682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318FD8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44912A39"/>
    <w:multiLevelType w:val="hybridMultilevel"/>
    <w:tmpl w:val="5E067162"/>
    <w:lvl w:ilvl="0" w:tplc="A1B423D8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4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3138B86E">
      <w:numFmt w:val="bullet"/>
      <w:lvlText w:val=""/>
      <w:lvlJc w:val="left"/>
      <w:pPr>
        <w:ind w:left="2340" w:hanging="360"/>
      </w:pPr>
      <w:rPr>
        <w:rFonts w:ascii="Symbol" w:eastAsia="Calibri" w:hAnsi="Symbol" w:cs="Century Gothic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4E30718"/>
    <w:multiLevelType w:val="hybridMultilevel"/>
    <w:tmpl w:val="A2EA7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544E15"/>
    <w:multiLevelType w:val="hybridMultilevel"/>
    <w:tmpl w:val="90720396"/>
    <w:lvl w:ilvl="0" w:tplc="79461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A630E8F"/>
    <w:multiLevelType w:val="hybridMultilevel"/>
    <w:tmpl w:val="9F46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575A36"/>
    <w:multiLevelType w:val="hybridMultilevel"/>
    <w:tmpl w:val="3C16A9C6"/>
    <w:lvl w:ilvl="0" w:tplc="C3CE29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0064CFD"/>
    <w:multiLevelType w:val="hybridMultilevel"/>
    <w:tmpl w:val="9CC001E0"/>
    <w:lvl w:ilvl="0" w:tplc="43707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C3CCDBE">
      <w:start w:val="16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02D0DBD"/>
    <w:multiLevelType w:val="hybridMultilevel"/>
    <w:tmpl w:val="769815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534E2752"/>
    <w:multiLevelType w:val="hybridMultilevel"/>
    <w:tmpl w:val="816A3878"/>
    <w:lvl w:ilvl="0" w:tplc="9BCA0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9C7720"/>
    <w:multiLevelType w:val="hybridMultilevel"/>
    <w:tmpl w:val="8DDA684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7400B4E"/>
    <w:multiLevelType w:val="hybridMultilevel"/>
    <w:tmpl w:val="3E220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36037E8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8024FF"/>
    <w:multiLevelType w:val="hybridMultilevel"/>
    <w:tmpl w:val="C19C04AE"/>
    <w:lvl w:ilvl="0" w:tplc="C92C24A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C03B04"/>
    <w:multiLevelType w:val="hybridMultilevel"/>
    <w:tmpl w:val="0EFC46EC"/>
    <w:lvl w:ilvl="0" w:tplc="87D8090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6312781"/>
    <w:multiLevelType w:val="hybridMultilevel"/>
    <w:tmpl w:val="6D4C63EA"/>
    <w:lvl w:ilvl="0" w:tplc="39EEF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397547"/>
    <w:multiLevelType w:val="hybridMultilevel"/>
    <w:tmpl w:val="E076C970"/>
    <w:lvl w:ilvl="0" w:tplc="0CC2D2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0"/>
      </w:rPr>
    </w:lvl>
    <w:lvl w:ilvl="1" w:tplc="08A888FC">
      <w:start w:val="2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9BAE28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0" w15:restartNumberingAfterBreak="0">
    <w:nsid w:val="6D3D09B7"/>
    <w:multiLevelType w:val="hybridMultilevel"/>
    <w:tmpl w:val="DD64CD54"/>
    <w:lvl w:ilvl="0" w:tplc="9898796A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E17972"/>
    <w:multiLevelType w:val="hybridMultilevel"/>
    <w:tmpl w:val="229AB004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9C4CFFE">
      <w:start w:val="1"/>
      <w:numFmt w:val="decimal"/>
      <w:lvlText w:val="%2."/>
      <w:lvlJc w:val="left"/>
      <w:pPr>
        <w:tabs>
          <w:tab w:val="num" w:pos="2163"/>
        </w:tabs>
        <w:ind w:left="2163" w:hanging="37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2" w15:restartNumberingAfterBreak="0">
    <w:nsid w:val="6F585988"/>
    <w:multiLevelType w:val="hybridMultilevel"/>
    <w:tmpl w:val="AD787F0E"/>
    <w:lvl w:ilvl="0" w:tplc="4686E856">
      <w:start w:val="1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z w:val="20"/>
        <w14:cntxtAlt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65114D"/>
    <w:multiLevelType w:val="hybridMultilevel"/>
    <w:tmpl w:val="C1A672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5FF0E25"/>
    <w:multiLevelType w:val="hybridMultilevel"/>
    <w:tmpl w:val="E5CC703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5" w15:restartNumberingAfterBreak="0">
    <w:nsid w:val="7D6E4972"/>
    <w:multiLevelType w:val="hybridMultilevel"/>
    <w:tmpl w:val="D834C44C"/>
    <w:lvl w:ilvl="0" w:tplc="04150017">
      <w:start w:val="1"/>
      <w:numFmt w:val="lowerLetter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66" w15:restartNumberingAfterBreak="0">
    <w:nsid w:val="7E17045E"/>
    <w:multiLevelType w:val="hybridMultilevel"/>
    <w:tmpl w:val="82545B56"/>
    <w:lvl w:ilvl="0" w:tplc="8BCCAA76">
      <w:start w:val="1"/>
      <w:numFmt w:val="bullet"/>
      <w:lvlText w:val="*"/>
      <w:lvlJc w:val="left"/>
      <w:pPr>
        <w:ind w:left="90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51"/>
  </w:num>
  <w:num w:numId="3">
    <w:abstractNumId w:val="35"/>
  </w:num>
  <w:num w:numId="4">
    <w:abstractNumId w:val="25"/>
  </w:num>
  <w:num w:numId="5">
    <w:abstractNumId w:val="0"/>
  </w:num>
  <w:num w:numId="6">
    <w:abstractNumId w:val="45"/>
  </w:num>
  <w:num w:numId="7">
    <w:abstractNumId w:val="27"/>
  </w:num>
  <w:num w:numId="8">
    <w:abstractNumId w:val="46"/>
  </w:num>
  <w:num w:numId="9">
    <w:abstractNumId w:val="62"/>
  </w:num>
  <w:num w:numId="10">
    <w:abstractNumId w:val="55"/>
  </w:num>
  <w:num w:numId="11">
    <w:abstractNumId w:val="61"/>
  </w:num>
  <w:num w:numId="12">
    <w:abstractNumId w:val="50"/>
  </w:num>
  <w:num w:numId="13">
    <w:abstractNumId w:val="42"/>
  </w:num>
  <w:num w:numId="14">
    <w:abstractNumId w:val="34"/>
  </w:num>
  <w:num w:numId="15">
    <w:abstractNumId w:val="59"/>
  </w:num>
  <w:num w:numId="16">
    <w:abstractNumId w:val="44"/>
  </w:num>
  <w:num w:numId="17">
    <w:abstractNumId w:val="18"/>
  </w:num>
  <w:num w:numId="18">
    <w:abstractNumId w:val="58"/>
  </w:num>
  <w:num w:numId="19">
    <w:abstractNumId w:val="40"/>
  </w:num>
  <w:num w:numId="20">
    <w:abstractNumId w:val="53"/>
  </w:num>
  <w:num w:numId="21">
    <w:abstractNumId w:val="21"/>
  </w:num>
  <w:num w:numId="22">
    <w:abstractNumId w:val="2"/>
  </w:num>
  <w:num w:numId="23">
    <w:abstractNumId w:val="5"/>
  </w:num>
  <w:num w:numId="24">
    <w:abstractNumId w:val="15"/>
  </w:num>
  <w:num w:numId="25">
    <w:abstractNumId w:val="41"/>
  </w:num>
  <w:num w:numId="26">
    <w:abstractNumId w:val="22"/>
  </w:num>
  <w:num w:numId="27">
    <w:abstractNumId w:val="56"/>
  </w:num>
  <w:num w:numId="28">
    <w:abstractNumId w:val="19"/>
  </w:num>
  <w:num w:numId="29">
    <w:abstractNumId w:val="64"/>
  </w:num>
  <w:num w:numId="30">
    <w:abstractNumId w:val="65"/>
  </w:num>
  <w:num w:numId="31">
    <w:abstractNumId w:val="32"/>
  </w:num>
  <w:num w:numId="32">
    <w:abstractNumId w:val="47"/>
  </w:num>
  <w:num w:numId="33">
    <w:abstractNumId w:val="52"/>
  </w:num>
  <w:num w:numId="34">
    <w:abstractNumId w:val="31"/>
  </w:num>
  <w:num w:numId="35">
    <w:abstractNumId w:val="23"/>
  </w:num>
  <w:num w:numId="36">
    <w:abstractNumId w:val="48"/>
  </w:num>
  <w:num w:numId="37">
    <w:abstractNumId w:val="33"/>
  </w:num>
  <w:num w:numId="38">
    <w:abstractNumId w:val="60"/>
  </w:num>
  <w:num w:numId="39">
    <w:abstractNumId w:val="17"/>
  </w:num>
  <w:num w:numId="40">
    <w:abstractNumId w:val="13"/>
  </w:num>
  <w:num w:numId="41">
    <w:abstractNumId w:val="16"/>
  </w:num>
  <w:num w:numId="42">
    <w:abstractNumId w:val="37"/>
  </w:num>
  <w:num w:numId="43">
    <w:abstractNumId w:val="54"/>
  </w:num>
  <w:num w:numId="44">
    <w:abstractNumId w:val="29"/>
  </w:num>
  <w:num w:numId="45">
    <w:abstractNumId w:val="28"/>
  </w:num>
  <w:num w:numId="46">
    <w:abstractNumId w:val="36"/>
  </w:num>
  <w:num w:numId="47">
    <w:abstractNumId w:val="49"/>
  </w:num>
  <w:num w:numId="48">
    <w:abstractNumId w:val="30"/>
  </w:num>
  <w:num w:numId="49">
    <w:abstractNumId w:val="39"/>
  </w:num>
  <w:num w:numId="50">
    <w:abstractNumId w:val="24"/>
  </w:num>
  <w:num w:numId="51">
    <w:abstractNumId w:val="26"/>
  </w:num>
  <w:num w:numId="52">
    <w:abstractNumId w:val="63"/>
  </w:num>
  <w:num w:numId="53">
    <w:abstractNumId w:val="38"/>
  </w:num>
  <w:num w:numId="54">
    <w:abstractNumId w:val="6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E1"/>
    <w:rsid w:val="00010CD2"/>
    <w:rsid w:val="000136CD"/>
    <w:rsid w:val="00017AB9"/>
    <w:rsid w:val="00021AC9"/>
    <w:rsid w:val="00027F33"/>
    <w:rsid w:val="00032583"/>
    <w:rsid w:val="00032F65"/>
    <w:rsid w:val="00034067"/>
    <w:rsid w:val="0003593B"/>
    <w:rsid w:val="00037567"/>
    <w:rsid w:val="00040C45"/>
    <w:rsid w:val="00043792"/>
    <w:rsid w:val="00044097"/>
    <w:rsid w:val="00046AD6"/>
    <w:rsid w:val="00052067"/>
    <w:rsid w:val="000557A9"/>
    <w:rsid w:val="00056901"/>
    <w:rsid w:val="000601C3"/>
    <w:rsid w:val="00066337"/>
    <w:rsid w:val="00084593"/>
    <w:rsid w:val="0008583F"/>
    <w:rsid w:val="000866B6"/>
    <w:rsid w:val="00086CDE"/>
    <w:rsid w:val="00090157"/>
    <w:rsid w:val="000919DB"/>
    <w:rsid w:val="00092049"/>
    <w:rsid w:val="00092657"/>
    <w:rsid w:val="000931DB"/>
    <w:rsid w:val="00094C7A"/>
    <w:rsid w:val="00094D10"/>
    <w:rsid w:val="0009561D"/>
    <w:rsid w:val="0009589F"/>
    <w:rsid w:val="000A2DFC"/>
    <w:rsid w:val="000B4481"/>
    <w:rsid w:val="000C0A29"/>
    <w:rsid w:val="000C68EE"/>
    <w:rsid w:val="000D2C26"/>
    <w:rsid w:val="000E4DD0"/>
    <w:rsid w:val="000F40B2"/>
    <w:rsid w:val="0010505B"/>
    <w:rsid w:val="001058FD"/>
    <w:rsid w:val="001059FB"/>
    <w:rsid w:val="00113420"/>
    <w:rsid w:val="001148AC"/>
    <w:rsid w:val="00114FDA"/>
    <w:rsid w:val="00125A4A"/>
    <w:rsid w:val="00134CCB"/>
    <w:rsid w:val="00142288"/>
    <w:rsid w:val="00143076"/>
    <w:rsid w:val="00143E6B"/>
    <w:rsid w:val="00146126"/>
    <w:rsid w:val="00151D70"/>
    <w:rsid w:val="00160A62"/>
    <w:rsid w:val="00160EE0"/>
    <w:rsid w:val="00161F6E"/>
    <w:rsid w:val="0016504E"/>
    <w:rsid w:val="001655D3"/>
    <w:rsid w:val="001657EB"/>
    <w:rsid w:val="0017546F"/>
    <w:rsid w:val="001772BB"/>
    <w:rsid w:val="00190C09"/>
    <w:rsid w:val="00193183"/>
    <w:rsid w:val="00197B67"/>
    <w:rsid w:val="001A09CD"/>
    <w:rsid w:val="001A24F9"/>
    <w:rsid w:val="001A3587"/>
    <w:rsid w:val="001A47A1"/>
    <w:rsid w:val="001C207C"/>
    <w:rsid w:val="001C5D1C"/>
    <w:rsid w:val="001D09E1"/>
    <w:rsid w:val="001E005E"/>
    <w:rsid w:val="001F2A69"/>
    <w:rsid w:val="001F3645"/>
    <w:rsid w:val="001F4F58"/>
    <w:rsid w:val="0020024E"/>
    <w:rsid w:val="00206896"/>
    <w:rsid w:val="00210EB4"/>
    <w:rsid w:val="0021496C"/>
    <w:rsid w:val="00217912"/>
    <w:rsid w:val="00217A79"/>
    <w:rsid w:val="00221D33"/>
    <w:rsid w:val="00230D63"/>
    <w:rsid w:val="002330F2"/>
    <w:rsid w:val="00234E22"/>
    <w:rsid w:val="00235D95"/>
    <w:rsid w:val="00245C84"/>
    <w:rsid w:val="0025230F"/>
    <w:rsid w:val="00256D98"/>
    <w:rsid w:val="002576C1"/>
    <w:rsid w:val="00260CB2"/>
    <w:rsid w:val="0026278B"/>
    <w:rsid w:val="00265C7E"/>
    <w:rsid w:val="00271555"/>
    <w:rsid w:val="00271AB8"/>
    <w:rsid w:val="00285BFC"/>
    <w:rsid w:val="0029052D"/>
    <w:rsid w:val="00290A5F"/>
    <w:rsid w:val="00297151"/>
    <w:rsid w:val="002A1719"/>
    <w:rsid w:val="002C1E0A"/>
    <w:rsid w:val="002C6D68"/>
    <w:rsid w:val="002E1302"/>
    <w:rsid w:val="002E2542"/>
    <w:rsid w:val="002F11AA"/>
    <w:rsid w:val="002F2735"/>
    <w:rsid w:val="002F3FC0"/>
    <w:rsid w:val="002F5638"/>
    <w:rsid w:val="002F75DD"/>
    <w:rsid w:val="002F7E77"/>
    <w:rsid w:val="00300205"/>
    <w:rsid w:val="00302C54"/>
    <w:rsid w:val="00304FDB"/>
    <w:rsid w:val="00307997"/>
    <w:rsid w:val="003175F1"/>
    <w:rsid w:val="00322F23"/>
    <w:rsid w:val="00324AA7"/>
    <w:rsid w:val="00330F3D"/>
    <w:rsid w:val="003325C4"/>
    <w:rsid w:val="00335058"/>
    <w:rsid w:val="00335829"/>
    <w:rsid w:val="00336C94"/>
    <w:rsid w:val="00340FBC"/>
    <w:rsid w:val="003460F5"/>
    <w:rsid w:val="00347646"/>
    <w:rsid w:val="0035282A"/>
    <w:rsid w:val="003627B0"/>
    <w:rsid w:val="00362A91"/>
    <w:rsid w:val="003750DF"/>
    <w:rsid w:val="00380BC8"/>
    <w:rsid w:val="00393AE1"/>
    <w:rsid w:val="003A1E30"/>
    <w:rsid w:val="003A207D"/>
    <w:rsid w:val="003A26D7"/>
    <w:rsid w:val="003A7DB8"/>
    <w:rsid w:val="003B2C06"/>
    <w:rsid w:val="003B337C"/>
    <w:rsid w:val="003B6674"/>
    <w:rsid w:val="003C032E"/>
    <w:rsid w:val="003C192E"/>
    <w:rsid w:val="003C68AB"/>
    <w:rsid w:val="003D19B8"/>
    <w:rsid w:val="003D389C"/>
    <w:rsid w:val="003D4ED8"/>
    <w:rsid w:val="003D68AD"/>
    <w:rsid w:val="003E401F"/>
    <w:rsid w:val="003E6721"/>
    <w:rsid w:val="003E7012"/>
    <w:rsid w:val="003F1F85"/>
    <w:rsid w:val="004077D0"/>
    <w:rsid w:val="004134F7"/>
    <w:rsid w:val="00415F84"/>
    <w:rsid w:val="00423BD6"/>
    <w:rsid w:val="00426354"/>
    <w:rsid w:val="00435495"/>
    <w:rsid w:val="00436CD5"/>
    <w:rsid w:val="00436FB7"/>
    <w:rsid w:val="004371C7"/>
    <w:rsid w:val="00437EB3"/>
    <w:rsid w:val="00442306"/>
    <w:rsid w:val="0044372B"/>
    <w:rsid w:val="00444ACD"/>
    <w:rsid w:val="00447A8A"/>
    <w:rsid w:val="00447F70"/>
    <w:rsid w:val="00460B30"/>
    <w:rsid w:val="00461A80"/>
    <w:rsid w:val="00462A85"/>
    <w:rsid w:val="00470BFD"/>
    <w:rsid w:val="00471A42"/>
    <w:rsid w:val="00475B20"/>
    <w:rsid w:val="004811E1"/>
    <w:rsid w:val="00490E48"/>
    <w:rsid w:val="004A1396"/>
    <w:rsid w:val="004A61FA"/>
    <w:rsid w:val="004B12C5"/>
    <w:rsid w:val="004C012E"/>
    <w:rsid w:val="004C1D3A"/>
    <w:rsid w:val="004C2261"/>
    <w:rsid w:val="004C2AEF"/>
    <w:rsid w:val="004C35EE"/>
    <w:rsid w:val="004C5268"/>
    <w:rsid w:val="004C6769"/>
    <w:rsid w:val="004C76AD"/>
    <w:rsid w:val="004D4B23"/>
    <w:rsid w:val="004E2FC8"/>
    <w:rsid w:val="004E5AFA"/>
    <w:rsid w:val="004F1F7F"/>
    <w:rsid w:val="004F4D3F"/>
    <w:rsid w:val="00501413"/>
    <w:rsid w:val="00501744"/>
    <w:rsid w:val="00502750"/>
    <w:rsid w:val="00504BAC"/>
    <w:rsid w:val="00505444"/>
    <w:rsid w:val="00510730"/>
    <w:rsid w:val="00510E0B"/>
    <w:rsid w:val="00514D7F"/>
    <w:rsid w:val="0052003F"/>
    <w:rsid w:val="005244D2"/>
    <w:rsid w:val="00530BED"/>
    <w:rsid w:val="00532ADA"/>
    <w:rsid w:val="00535641"/>
    <w:rsid w:val="00535D06"/>
    <w:rsid w:val="00541961"/>
    <w:rsid w:val="00542039"/>
    <w:rsid w:val="00550D22"/>
    <w:rsid w:val="00550EFD"/>
    <w:rsid w:val="00567185"/>
    <w:rsid w:val="00577659"/>
    <w:rsid w:val="00584A7D"/>
    <w:rsid w:val="00587DCD"/>
    <w:rsid w:val="005A746F"/>
    <w:rsid w:val="005A7556"/>
    <w:rsid w:val="005A7D51"/>
    <w:rsid w:val="005B116B"/>
    <w:rsid w:val="005B64E6"/>
    <w:rsid w:val="005C3775"/>
    <w:rsid w:val="005C4F05"/>
    <w:rsid w:val="005C6365"/>
    <w:rsid w:val="005C652D"/>
    <w:rsid w:val="005D16BA"/>
    <w:rsid w:val="005D1F74"/>
    <w:rsid w:val="005D4FAB"/>
    <w:rsid w:val="005E362E"/>
    <w:rsid w:val="005F071B"/>
    <w:rsid w:val="005F0752"/>
    <w:rsid w:val="0060032F"/>
    <w:rsid w:val="00603875"/>
    <w:rsid w:val="00604D74"/>
    <w:rsid w:val="00606E17"/>
    <w:rsid w:val="00607419"/>
    <w:rsid w:val="006110B4"/>
    <w:rsid w:val="00614B5A"/>
    <w:rsid w:val="00625CB3"/>
    <w:rsid w:val="00627F51"/>
    <w:rsid w:val="00640B64"/>
    <w:rsid w:val="00640FCE"/>
    <w:rsid w:val="006445CA"/>
    <w:rsid w:val="0064516E"/>
    <w:rsid w:val="00660614"/>
    <w:rsid w:val="00663FB4"/>
    <w:rsid w:val="00670904"/>
    <w:rsid w:val="006730EF"/>
    <w:rsid w:val="00673B8B"/>
    <w:rsid w:val="00686595"/>
    <w:rsid w:val="00687849"/>
    <w:rsid w:val="006B34FA"/>
    <w:rsid w:val="006B3771"/>
    <w:rsid w:val="006B7109"/>
    <w:rsid w:val="006B7619"/>
    <w:rsid w:val="006B76D4"/>
    <w:rsid w:val="006C14D0"/>
    <w:rsid w:val="006C2031"/>
    <w:rsid w:val="006C3122"/>
    <w:rsid w:val="006C59BC"/>
    <w:rsid w:val="006C7236"/>
    <w:rsid w:val="006D3CE8"/>
    <w:rsid w:val="006E2885"/>
    <w:rsid w:val="007070BB"/>
    <w:rsid w:val="00711373"/>
    <w:rsid w:val="00726F67"/>
    <w:rsid w:val="00730581"/>
    <w:rsid w:val="00733F49"/>
    <w:rsid w:val="0073654D"/>
    <w:rsid w:val="007417F8"/>
    <w:rsid w:val="00743D3C"/>
    <w:rsid w:val="00746D3E"/>
    <w:rsid w:val="007565E8"/>
    <w:rsid w:val="00760F82"/>
    <w:rsid w:val="00763101"/>
    <w:rsid w:val="00765576"/>
    <w:rsid w:val="007660A7"/>
    <w:rsid w:val="0076693F"/>
    <w:rsid w:val="0076700E"/>
    <w:rsid w:val="007705A7"/>
    <w:rsid w:val="0077424D"/>
    <w:rsid w:val="0077606D"/>
    <w:rsid w:val="007775F4"/>
    <w:rsid w:val="0078131E"/>
    <w:rsid w:val="007861AD"/>
    <w:rsid w:val="007925ED"/>
    <w:rsid w:val="0079304B"/>
    <w:rsid w:val="00796D3D"/>
    <w:rsid w:val="007A2154"/>
    <w:rsid w:val="007A534C"/>
    <w:rsid w:val="007A542D"/>
    <w:rsid w:val="007A710B"/>
    <w:rsid w:val="007B290D"/>
    <w:rsid w:val="007B4B16"/>
    <w:rsid w:val="007B77EC"/>
    <w:rsid w:val="007C2C24"/>
    <w:rsid w:val="007C79E1"/>
    <w:rsid w:val="007C7E22"/>
    <w:rsid w:val="007D20B8"/>
    <w:rsid w:val="007E75DD"/>
    <w:rsid w:val="007F045B"/>
    <w:rsid w:val="008164E7"/>
    <w:rsid w:val="00822CF7"/>
    <w:rsid w:val="00836409"/>
    <w:rsid w:val="0084074B"/>
    <w:rsid w:val="00847B78"/>
    <w:rsid w:val="00853887"/>
    <w:rsid w:val="008603D7"/>
    <w:rsid w:val="008658C0"/>
    <w:rsid w:val="00871C75"/>
    <w:rsid w:val="00872466"/>
    <w:rsid w:val="0087303F"/>
    <w:rsid w:val="00883EB7"/>
    <w:rsid w:val="00887F07"/>
    <w:rsid w:val="00894673"/>
    <w:rsid w:val="008949EE"/>
    <w:rsid w:val="008A529F"/>
    <w:rsid w:val="008A6DDA"/>
    <w:rsid w:val="008B0E16"/>
    <w:rsid w:val="008B22E9"/>
    <w:rsid w:val="008B6EDD"/>
    <w:rsid w:val="008C0B29"/>
    <w:rsid w:val="008C3352"/>
    <w:rsid w:val="008C5ABB"/>
    <w:rsid w:val="008C6AF2"/>
    <w:rsid w:val="008C7618"/>
    <w:rsid w:val="008D2107"/>
    <w:rsid w:val="008D7474"/>
    <w:rsid w:val="008E0E11"/>
    <w:rsid w:val="008E4610"/>
    <w:rsid w:val="008E7815"/>
    <w:rsid w:val="008F49EB"/>
    <w:rsid w:val="008F5AA5"/>
    <w:rsid w:val="008F6A0A"/>
    <w:rsid w:val="008F7F38"/>
    <w:rsid w:val="00913FAE"/>
    <w:rsid w:val="0091503D"/>
    <w:rsid w:val="009152F4"/>
    <w:rsid w:val="00915DD0"/>
    <w:rsid w:val="00923252"/>
    <w:rsid w:val="0092606D"/>
    <w:rsid w:val="00926748"/>
    <w:rsid w:val="00940753"/>
    <w:rsid w:val="00942787"/>
    <w:rsid w:val="00960C54"/>
    <w:rsid w:val="0096358A"/>
    <w:rsid w:val="009643DA"/>
    <w:rsid w:val="0096501F"/>
    <w:rsid w:val="00971428"/>
    <w:rsid w:val="0097179D"/>
    <w:rsid w:val="0097467A"/>
    <w:rsid w:val="009845BC"/>
    <w:rsid w:val="0098686C"/>
    <w:rsid w:val="00994666"/>
    <w:rsid w:val="00994780"/>
    <w:rsid w:val="009A056E"/>
    <w:rsid w:val="009A208B"/>
    <w:rsid w:val="009B29FC"/>
    <w:rsid w:val="009B3DA0"/>
    <w:rsid w:val="009B4B35"/>
    <w:rsid w:val="009B6EDE"/>
    <w:rsid w:val="009C0897"/>
    <w:rsid w:val="009C3517"/>
    <w:rsid w:val="009C38A9"/>
    <w:rsid w:val="009C4A15"/>
    <w:rsid w:val="009E03FE"/>
    <w:rsid w:val="009E25DC"/>
    <w:rsid w:val="009F050F"/>
    <w:rsid w:val="00A05690"/>
    <w:rsid w:val="00A06A0F"/>
    <w:rsid w:val="00A10847"/>
    <w:rsid w:val="00A12965"/>
    <w:rsid w:val="00A16CD1"/>
    <w:rsid w:val="00A178F1"/>
    <w:rsid w:val="00A17C79"/>
    <w:rsid w:val="00A27606"/>
    <w:rsid w:val="00A3291F"/>
    <w:rsid w:val="00A35259"/>
    <w:rsid w:val="00A36255"/>
    <w:rsid w:val="00A37D8E"/>
    <w:rsid w:val="00A43304"/>
    <w:rsid w:val="00A44FE3"/>
    <w:rsid w:val="00A45103"/>
    <w:rsid w:val="00A4792C"/>
    <w:rsid w:val="00A50BAC"/>
    <w:rsid w:val="00A50DDD"/>
    <w:rsid w:val="00A55689"/>
    <w:rsid w:val="00A713A6"/>
    <w:rsid w:val="00A731D8"/>
    <w:rsid w:val="00A838D6"/>
    <w:rsid w:val="00A8415E"/>
    <w:rsid w:val="00A84534"/>
    <w:rsid w:val="00A87268"/>
    <w:rsid w:val="00A87EF6"/>
    <w:rsid w:val="00A90A94"/>
    <w:rsid w:val="00A90B0C"/>
    <w:rsid w:val="00AA07A3"/>
    <w:rsid w:val="00AB2570"/>
    <w:rsid w:val="00AB30F6"/>
    <w:rsid w:val="00AC4346"/>
    <w:rsid w:val="00AC78BE"/>
    <w:rsid w:val="00AD4F4E"/>
    <w:rsid w:val="00AE3EEB"/>
    <w:rsid w:val="00AE5F00"/>
    <w:rsid w:val="00AF175F"/>
    <w:rsid w:val="00AF7247"/>
    <w:rsid w:val="00B05F00"/>
    <w:rsid w:val="00B060DE"/>
    <w:rsid w:val="00B06AA0"/>
    <w:rsid w:val="00B17808"/>
    <w:rsid w:val="00B31F17"/>
    <w:rsid w:val="00B327B9"/>
    <w:rsid w:val="00B35560"/>
    <w:rsid w:val="00B408A3"/>
    <w:rsid w:val="00B43EA8"/>
    <w:rsid w:val="00B52125"/>
    <w:rsid w:val="00B63289"/>
    <w:rsid w:val="00B63C6F"/>
    <w:rsid w:val="00B643C3"/>
    <w:rsid w:val="00B66BE1"/>
    <w:rsid w:val="00B67A86"/>
    <w:rsid w:val="00B708AE"/>
    <w:rsid w:val="00B72EC2"/>
    <w:rsid w:val="00B7359A"/>
    <w:rsid w:val="00B80D0A"/>
    <w:rsid w:val="00B8639E"/>
    <w:rsid w:val="00B92425"/>
    <w:rsid w:val="00B92C7F"/>
    <w:rsid w:val="00BB0FDC"/>
    <w:rsid w:val="00BB212E"/>
    <w:rsid w:val="00BB6F05"/>
    <w:rsid w:val="00BB71FB"/>
    <w:rsid w:val="00BB77FA"/>
    <w:rsid w:val="00BC09E1"/>
    <w:rsid w:val="00BC1CDC"/>
    <w:rsid w:val="00BD1C72"/>
    <w:rsid w:val="00BD4A70"/>
    <w:rsid w:val="00BE4053"/>
    <w:rsid w:val="00BE526D"/>
    <w:rsid w:val="00BE75BD"/>
    <w:rsid w:val="00BF53D3"/>
    <w:rsid w:val="00BF59EE"/>
    <w:rsid w:val="00BF7656"/>
    <w:rsid w:val="00BF79DB"/>
    <w:rsid w:val="00C0080C"/>
    <w:rsid w:val="00C00BEB"/>
    <w:rsid w:val="00C04837"/>
    <w:rsid w:val="00C112D3"/>
    <w:rsid w:val="00C11A06"/>
    <w:rsid w:val="00C255EE"/>
    <w:rsid w:val="00C309C0"/>
    <w:rsid w:val="00C3179F"/>
    <w:rsid w:val="00C3215D"/>
    <w:rsid w:val="00C32D63"/>
    <w:rsid w:val="00C33D80"/>
    <w:rsid w:val="00C36773"/>
    <w:rsid w:val="00C5067E"/>
    <w:rsid w:val="00C5068B"/>
    <w:rsid w:val="00C51402"/>
    <w:rsid w:val="00C540A8"/>
    <w:rsid w:val="00C572E9"/>
    <w:rsid w:val="00C619CC"/>
    <w:rsid w:val="00C63587"/>
    <w:rsid w:val="00C66586"/>
    <w:rsid w:val="00C71163"/>
    <w:rsid w:val="00C75910"/>
    <w:rsid w:val="00C97638"/>
    <w:rsid w:val="00CA280B"/>
    <w:rsid w:val="00CA284C"/>
    <w:rsid w:val="00CA55B8"/>
    <w:rsid w:val="00CC2F68"/>
    <w:rsid w:val="00CD299D"/>
    <w:rsid w:val="00CE4794"/>
    <w:rsid w:val="00CF2B44"/>
    <w:rsid w:val="00CF7C90"/>
    <w:rsid w:val="00D02A25"/>
    <w:rsid w:val="00D02C0D"/>
    <w:rsid w:val="00D07C45"/>
    <w:rsid w:val="00D10230"/>
    <w:rsid w:val="00D14A3E"/>
    <w:rsid w:val="00D14CD2"/>
    <w:rsid w:val="00D16D97"/>
    <w:rsid w:val="00D342A3"/>
    <w:rsid w:val="00D4201E"/>
    <w:rsid w:val="00D42196"/>
    <w:rsid w:val="00D46A7B"/>
    <w:rsid w:val="00D4725C"/>
    <w:rsid w:val="00D50675"/>
    <w:rsid w:val="00D52324"/>
    <w:rsid w:val="00D54AEC"/>
    <w:rsid w:val="00D5693C"/>
    <w:rsid w:val="00D56FBB"/>
    <w:rsid w:val="00D64C96"/>
    <w:rsid w:val="00D70741"/>
    <w:rsid w:val="00D7099E"/>
    <w:rsid w:val="00D74F36"/>
    <w:rsid w:val="00D80F62"/>
    <w:rsid w:val="00D81D9E"/>
    <w:rsid w:val="00D82783"/>
    <w:rsid w:val="00D876D7"/>
    <w:rsid w:val="00D91997"/>
    <w:rsid w:val="00DA04EE"/>
    <w:rsid w:val="00DA3B7B"/>
    <w:rsid w:val="00DB1C71"/>
    <w:rsid w:val="00DC3184"/>
    <w:rsid w:val="00DC3551"/>
    <w:rsid w:val="00DC46DC"/>
    <w:rsid w:val="00DC65DC"/>
    <w:rsid w:val="00DD3D03"/>
    <w:rsid w:val="00DD5300"/>
    <w:rsid w:val="00DE24A4"/>
    <w:rsid w:val="00DE55F4"/>
    <w:rsid w:val="00DE6412"/>
    <w:rsid w:val="00DE6C41"/>
    <w:rsid w:val="00DF3128"/>
    <w:rsid w:val="00DF613D"/>
    <w:rsid w:val="00E010DE"/>
    <w:rsid w:val="00E02110"/>
    <w:rsid w:val="00E04998"/>
    <w:rsid w:val="00E1375B"/>
    <w:rsid w:val="00E17A1A"/>
    <w:rsid w:val="00E20C31"/>
    <w:rsid w:val="00E23E9A"/>
    <w:rsid w:val="00E30FF1"/>
    <w:rsid w:val="00E32CD1"/>
    <w:rsid w:val="00E3584E"/>
    <w:rsid w:val="00E426A9"/>
    <w:rsid w:val="00E43582"/>
    <w:rsid w:val="00E43E17"/>
    <w:rsid w:val="00E43FD0"/>
    <w:rsid w:val="00E458BD"/>
    <w:rsid w:val="00E46BF0"/>
    <w:rsid w:val="00E50375"/>
    <w:rsid w:val="00E56444"/>
    <w:rsid w:val="00E65A92"/>
    <w:rsid w:val="00E717A6"/>
    <w:rsid w:val="00E71990"/>
    <w:rsid w:val="00E7410A"/>
    <w:rsid w:val="00E76543"/>
    <w:rsid w:val="00E774D7"/>
    <w:rsid w:val="00E900C5"/>
    <w:rsid w:val="00E95753"/>
    <w:rsid w:val="00EA63BF"/>
    <w:rsid w:val="00EB0155"/>
    <w:rsid w:val="00EB320D"/>
    <w:rsid w:val="00EB3870"/>
    <w:rsid w:val="00EB6FEA"/>
    <w:rsid w:val="00EC00C2"/>
    <w:rsid w:val="00EC148B"/>
    <w:rsid w:val="00ED16E9"/>
    <w:rsid w:val="00ED24CA"/>
    <w:rsid w:val="00EF6239"/>
    <w:rsid w:val="00F0454F"/>
    <w:rsid w:val="00F05226"/>
    <w:rsid w:val="00F06EC8"/>
    <w:rsid w:val="00F23A04"/>
    <w:rsid w:val="00F24C0E"/>
    <w:rsid w:val="00F250B3"/>
    <w:rsid w:val="00F25DAE"/>
    <w:rsid w:val="00F25E0A"/>
    <w:rsid w:val="00F31763"/>
    <w:rsid w:val="00F409E3"/>
    <w:rsid w:val="00F42758"/>
    <w:rsid w:val="00F43845"/>
    <w:rsid w:val="00F56C08"/>
    <w:rsid w:val="00F5709B"/>
    <w:rsid w:val="00F6130D"/>
    <w:rsid w:val="00F61D2B"/>
    <w:rsid w:val="00F6451A"/>
    <w:rsid w:val="00F64E87"/>
    <w:rsid w:val="00F663CC"/>
    <w:rsid w:val="00F7441E"/>
    <w:rsid w:val="00F74733"/>
    <w:rsid w:val="00F81215"/>
    <w:rsid w:val="00F829EA"/>
    <w:rsid w:val="00F91D2A"/>
    <w:rsid w:val="00F92551"/>
    <w:rsid w:val="00F97397"/>
    <w:rsid w:val="00FA04FB"/>
    <w:rsid w:val="00FA2A3C"/>
    <w:rsid w:val="00FA30E7"/>
    <w:rsid w:val="00FA5988"/>
    <w:rsid w:val="00FB06AB"/>
    <w:rsid w:val="00FB0928"/>
    <w:rsid w:val="00FB0B9B"/>
    <w:rsid w:val="00FB6B1E"/>
    <w:rsid w:val="00FB7C26"/>
    <w:rsid w:val="00FC6FA8"/>
    <w:rsid w:val="00FD77D4"/>
    <w:rsid w:val="00FE01BB"/>
    <w:rsid w:val="00FF41C8"/>
    <w:rsid w:val="00FF6EF2"/>
    <w:rsid w:val="00FF70AB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27B0"/>
    <w:rPr>
      <w:rFonts w:ascii="Times New Roman" w:eastAsia="Times New Roman" w:hAnsi="Times New Roman"/>
    </w:rPr>
  </w:style>
  <w:style w:type="paragraph" w:styleId="Nagwek1">
    <w:name w:val="heading 1"/>
    <w:basedOn w:val="Normalny"/>
    <w:qFormat/>
    <w:rsid w:val="003627B0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qFormat/>
    <w:rsid w:val="003627B0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qFormat/>
    <w:rsid w:val="00362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627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627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27B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627B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rsid w:val="003627B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qFormat/>
    <w:rsid w:val="003627B0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3">
    <w:name w:val="Znak Znak23"/>
    <w:basedOn w:val="Domylnaczcionkaakapitu"/>
    <w:rsid w:val="003627B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ZnakZnak22">
    <w:name w:val="Znak Znak2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ZnakZnak21">
    <w:name w:val="Znak Znak21"/>
    <w:basedOn w:val="Domylnaczcionkaakapitu"/>
    <w:rsid w:val="003627B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Znak20">
    <w:name w:val="Znak Znak20"/>
    <w:basedOn w:val="Domylnaczcionkaakapitu"/>
    <w:rsid w:val="003627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ZnakZnak19">
    <w:name w:val="Znak Znak19"/>
    <w:basedOn w:val="Domylnaczcionkaakapitu"/>
    <w:semiHidden/>
    <w:rsid w:val="003627B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ZnakZnak18">
    <w:name w:val="Znak Znak18"/>
    <w:basedOn w:val="Domylnaczcionkaakapitu"/>
    <w:rsid w:val="003627B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ZnakZnak17">
    <w:name w:val="Znak Znak17"/>
    <w:basedOn w:val="Domylnaczcionkaakapitu"/>
    <w:semiHidden/>
    <w:rsid w:val="003627B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Znak16">
    <w:name w:val="Znak Znak16"/>
    <w:basedOn w:val="Domylnaczcionkaakapitu"/>
    <w:semiHidden/>
    <w:rsid w:val="003627B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ZnakZnak15">
    <w:name w:val="Znak Znak15"/>
    <w:basedOn w:val="Domylnaczcionkaakapitu"/>
    <w:rsid w:val="003627B0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customStyle="1" w:styleId="p3">
    <w:name w:val="p3"/>
    <w:basedOn w:val="Normalny"/>
    <w:rsid w:val="003627B0"/>
    <w:pPr>
      <w:spacing w:before="100" w:beforeAutospacing="1" w:after="100" w:afterAutospacing="1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3627B0"/>
    <w:pPr>
      <w:spacing w:line="360" w:lineRule="auto"/>
      <w:jc w:val="center"/>
    </w:pPr>
    <w:rPr>
      <w:b/>
      <w:iCs/>
      <w:caps/>
      <w:spacing w:val="8"/>
      <w:sz w:val="24"/>
      <w:szCs w:val="24"/>
    </w:rPr>
  </w:style>
  <w:style w:type="character" w:styleId="Pogrubienie">
    <w:name w:val="Strong"/>
    <w:basedOn w:val="Domylnaczcionkaakapitu"/>
    <w:qFormat/>
    <w:rsid w:val="003627B0"/>
    <w:rPr>
      <w:b/>
      <w:bCs/>
    </w:rPr>
  </w:style>
  <w:style w:type="paragraph" w:styleId="Tekstpodstawowy">
    <w:name w:val="Body Text"/>
    <w:basedOn w:val="Normalny"/>
    <w:link w:val="TekstpodstawowyZnak"/>
    <w:rsid w:val="003627B0"/>
    <w:rPr>
      <w:b/>
      <w:bCs/>
      <w:sz w:val="24"/>
    </w:rPr>
  </w:style>
  <w:style w:type="character" w:customStyle="1" w:styleId="ZnakZnak14">
    <w:name w:val="Znak Znak14"/>
    <w:basedOn w:val="Domylnaczcionkaakapitu"/>
    <w:rsid w:val="003627B0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3627B0"/>
    <w:pPr>
      <w:snapToGrid w:val="0"/>
      <w:spacing w:line="360" w:lineRule="auto"/>
      <w:ind w:firstLine="567"/>
    </w:pPr>
    <w:rPr>
      <w:sz w:val="24"/>
    </w:rPr>
  </w:style>
  <w:style w:type="character" w:customStyle="1" w:styleId="ZnakZnak13">
    <w:name w:val="Znak Znak13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627B0"/>
    <w:rPr>
      <w:b/>
      <w:bCs/>
      <w:sz w:val="26"/>
    </w:rPr>
  </w:style>
  <w:style w:type="character" w:customStyle="1" w:styleId="ZnakZnak12">
    <w:name w:val="Znak Znak1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rsid w:val="003627B0"/>
    <w:rPr>
      <w:sz w:val="24"/>
    </w:rPr>
  </w:style>
  <w:style w:type="character" w:customStyle="1" w:styleId="ZnakZnak11">
    <w:name w:val="Znak Znak11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rsid w:val="003627B0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ZnakZnak10">
    <w:name w:val="Znak Znak10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3627B0"/>
    <w:pPr>
      <w:ind w:left="426" w:hanging="426"/>
      <w:jc w:val="both"/>
    </w:pPr>
    <w:rPr>
      <w:sz w:val="24"/>
    </w:rPr>
  </w:style>
  <w:style w:type="character" w:customStyle="1" w:styleId="ZnakZnak9">
    <w:name w:val="Znak Znak9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627B0"/>
    <w:pPr>
      <w:tabs>
        <w:tab w:val="center" w:pos="4536"/>
        <w:tab w:val="right" w:pos="9072"/>
      </w:tabs>
    </w:pPr>
  </w:style>
  <w:style w:type="character" w:customStyle="1" w:styleId="ZnakZnak8">
    <w:name w:val="Znak Znak8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3627B0"/>
    <w:pPr>
      <w:ind w:left="283" w:hanging="283"/>
    </w:pPr>
  </w:style>
  <w:style w:type="character" w:styleId="Hipercze">
    <w:name w:val="Hyperlink"/>
    <w:basedOn w:val="Domylnaczcionkaakapitu"/>
    <w:uiPriority w:val="99"/>
    <w:rsid w:val="003627B0"/>
    <w:rPr>
      <w:color w:val="0000FF"/>
      <w:u w:val="single"/>
    </w:rPr>
  </w:style>
  <w:style w:type="paragraph" w:styleId="Tekstblokowy">
    <w:name w:val="Block Text"/>
    <w:basedOn w:val="Normalny"/>
    <w:rsid w:val="003627B0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3627B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627B0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semiHidden/>
    <w:rsid w:val="003627B0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3627B0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rsid w:val="003627B0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3627B0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3627B0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rsid w:val="003627B0"/>
    <w:pPr>
      <w:numPr>
        <w:numId w:val="5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rsid w:val="003627B0"/>
  </w:style>
  <w:style w:type="paragraph" w:styleId="Nagwek">
    <w:name w:val="header"/>
    <w:basedOn w:val="Normalny"/>
    <w:link w:val="NagwekZnak"/>
    <w:qFormat/>
    <w:rsid w:val="003627B0"/>
    <w:pPr>
      <w:tabs>
        <w:tab w:val="center" w:pos="4536"/>
        <w:tab w:val="right" w:pos="9072"/>
      </w:tabs>
    </w:pPr>
  </w:style>
  <w:style w:type="character" w:customStyle="1" w:styleId="ZnakZnak7">
    <w:name w:val="Znak Znak7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27B0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3627B0"/>
    <w:pPr>
      <w:tabs>
        <w:tab w:val="left" w:pos="2268"/>
        <w:tab w:val="right" w:leader="dot" w:pos="9062"/>
      </w:tabs>
      <w:spacing w:line="276" w:lineRule="auto"/>
      <w:ind w:left="2268" w:hanging="2268"/>
    </w:pPr>
    <w:rPr>
      <w:rFonts w:ascii="Verdana" w:hAnsi="Verdana"/>
      <w:b/>
      <w:bCs/>
      <w:i/>
      <w:iCs/>
      <w:noProof/>
      <w:sz w:val="18"/>
      <w:szCs w:val="18"/>
    </w:rPr>
  </w:style>
  <w:style w:type="paragraph" w:customStyle="1" w:styleId="BodyText21">
    <w:name w:val="Body Text 21"/>
    <w:basedOn w:val="Normalny"/>
    <w:rsid w:val="003627B0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59"/>
    <w:rsid w:val="008E0E1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gwek40">
    <w:name w:val="Nag?—wek 4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semiHidden/>
    <w:rsid w:val="003627B0"/>
  </w:style>
  <w:style w:type="character" w:customStyle="1" w:styleId="ZnakZnak6">
    <w:name w:val="Znak Znak6"/>
    <w:basedOn w:val="Domylnaczcionkaakapitu"/>
    <w:semiHidden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semiHidden/>
    <w:rsid w:val="003627B0"/>
    <w:pPr>
      <w:shd w:val="clear" w:color="auto" w:fill="000080"/>
    </w:pPr>
    <w:rPr>
      <w:rFonts w:ascii="Tahoma" w:hAnsi="Tahoma" w:cs="Tahoma"/>
    </w:rPr>
  </w:style>
  <w:style w:type="character" w:customStyle="1" w:styleId="ZnakZnak5">
    <w:name w:val="Znak Znak5"/>
    <w:basedOn w:val="Domylnaczcionkaakapitu"/>
    <w:semiHidden/>
    <w:rsid w:val="003627B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3627B0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ZnakZnak4">
    <w:name w:val="Znak Znak4"/>
    <w:basedOn w:val="Domylnaczcionkaakapitu"/>
    <w:rsid w:val="003627B0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rsid w:val="003627B0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3627B0"/>
  </w:style>
  <w:style w:type="paragraph" w:styleId="Tekstdymka">
    <w:name w:val="Balloon Text"/>
    <w:basedOn w:val="Normalny"/>
    <w:semiHidden/>
    <w:rsid w:val="003627B0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"/>
    <w:semiHidden/>
    <w:rsid w:val="003627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3627B0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3627B0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semiHidden/>
    <w:rsid w:val="003627B0"/>
    <w:pPr>
      <w:suppressAutoHyphens/>
    </w:pPr>
    <w:rPr>
      <w:lang w:eastAsia="ar-SA"/>
    </w:rPr>
  </w:style>
  <w:style w:type="character" w:customStyle="1" w:styleId="ZnakZnak2">
    <w:name w:val="Znak Znak2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627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semiHidden/>
    <w:rsid w:val="003627B0"/>
    <w:rPr>
      <w:vertAlign w:val="superscript"/>
    </w:rPr>
  </w:style>
  <w:style w:type="paragraph" w:styleId="Lista2">
    <w:name w:val="List 2"/>
    <w:basedOn w:val="Normalny"/>
    <w:rsid w:val="003627B0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3627B0"/>
  </w:style>
  <w:style w:type="paragraph" w:styleId="Zwykytekst">
    <w:name w:val="Plain Text"/>
    <w:basedOn w:val="Normalny"/>
    <w:link w:val="ZwykytekstZnak"/>
    <w:rsid w:val="003627B0"/>
    <w:rPr>
      <w:rFonts w:ascii="Courier New" w:hAnsi="Courier New"/>
    </w:rPr>
  </w:style>
  <w:style w:type="character" w:customStyle="1" w:styleId="ZnakZnak1">
    <w:name w:val="Znak Znak1"/>
    <w:basedOn w:val="Domylnaczcionkaakapitu"/>
    <w:rsid w:val="003627B0"/>
    <w:rPr>
      <w:rFonts w:ascii="Courier New" w:eastAsia="Times New Roman" w:hAnsi="Courier New"/>
    </w:rPr>
  </w:style>
  <w:style w:type="paragraph" w:styleId="Podtytu">
    <w:name w:val="Subtitle"/>
    <w:basedOn w:val="Normalny"/>
    <w:qFormat/>
    <w:rsid w:val="003627B0"/>
    <w:pPr>
      <w:jc w:val="both"/>
    </w:pPr>
    <w:rPr>
      <w:b/>
      <w:sz w:val="28"/>
    </w:rPr>
  </w:style>
  <w:style w:type="character" w:customStyle="1" w:styleId="ZnakZnak">
    <w:name w:val="Znak Znak"/>
    <w:basedOn w:val="Domylnaczcionkaakapitu"/>
    <w:rsid w:val="003627B0"/>
    <w:rPr>
      <w:rFonts w:ascii="Times New Roman" w:eastAsia="Times New Roman" w:hAnsi="Times New Roman"/>
      <w:b/>
      <w:sz w:val="28"/>
    </w:rPr>
  </w:style>
  <w:style w:type="paragraph" w:customStyle="1" w:styleId="Tekstpodstawowy310">
    <w:name w:val="Tekst podstawowy 31"/>
    <w:basedOn w:val="Normalny"/>
    <w:rsid w:val="003627B0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627B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3627B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3627B0"/>
    <w:pPr>
      <w:suppressAutoHyphens w:val="0"/>
    </w:pPr>
    <w:rPr>
      <w:b/>
      <w:bCs/>
      <w:lang w:eastAsia="pl-PL"/>
    </w:rPr>
  </w:style>
  <w:style w:type="paragraph" w:customStyle="1" w:styleId="tytu0">
    <w:name w:val="tytuł"/>
    <w:basedOn w:val="Normalny"/>
    <w:next w:val="Normalny"/>
    <w:autoRedefine/>
    <w:rsid w:val="003627B0"/>
    <w:pPr>
      <w:tabs>
        <w:tab w:val="left" w:pos="180"/>
        <w:tab w:val="left" w:pos="360"/>
      </w:tabs>
      <w:outlineLvl w:val="0"/>
    </w:pPr>
    <w:rPr>
      <w:b/>
      <w:sz w:val="24"/>
      <w:szCs w:val="24"/>
    </w:rPr>
  </w:style>
  <w:style w:type="paragraph" w:customStyle="1" w:styleId="Default">
    <w:name w:val="Default"/>
    <w:rsid w:val="003627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5">
    <w:name w:val="font5"/>
    <w:basedOn w:val="Normalny"/>
    <w:rsid w:val="008B0E16"/>
    <w:pPr>
      <w:suppressAutoHyphens/>
      <w:spacing w:before="100" w:after="100"/>
    </w:pPr>
    <w:rPr>
      <w:rFonts w:ascii="Tahoma" w:hAnsi="Tahoma" w:cs="Tahoma"/>
      <w:b/>
      <w:b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13A6"/>
    <w:rPr>
      <w:rFonts w:ascii="Times New Roman" w:eastAsia="Times New Roman" w:hAnsi="Times New Roman"/>
      <w:b/>
      <w:bCs/>
      <w:sz w:val="24"/>
    </w:rPr>
  </w:style>
  <w:style w:type="paragraph" w:customStyle="1" w:styleId="normal12">
    <w:name w:val="normal_12"/>
    <w:basedOn w:val="Normalny"/>
    <w:qFormat/>
    <w:rsid w:val="00217912"/>
    <w:pPr>
      <w:spacing w:line="320" w:lineRule="exact"/>
      <w:jc w:val="both"/>
    </w:pPr>
    <w:rPr>
      <w:rFonts w:ascii="Calibri" w:hAnsi="Calibri"/>
      <w:sz w:val="24"/>
      <w:szCs w:val="16"/>
    </w:rPr>
  </w:style>
  <w:style w:type="character" w:customStyle="1" w:styleId="Teksttreci">
    <w:name w:val="Tekst treści_"/>
    <w:basedOn w:val="Domylnaczcionkaakapitu"/>
    <w:link w:val="Teksttreci0"/>
    <w:rsid w:val="0021791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17912"/>
    <w:pPr>
      <w:shd w:val="clear" w:color="auto" w:fill="FFFFFF"/>
      <w:spacing w:line="269" w:lineRule="exact"/>
      <w:ind w:hanging="300"/>
    </w:pPr>
    <w:rPr>
      <w:sz w:val="23"/>
      <w:szCs w:val="23"/>
    </w:rPr>
  </w:style>
  <w:style w:type="character" w:customStyle="1" w:styleId="NagwekZnak">
    <w:name w:val="Nagłówek Znak"/>
    <w:basedOn w:val="Domylnaczcionkaakapitu"/>
    <w:link w:val="Nagwek"/>
    <w:qFormat/>
    <w:rsid w:val="009A208B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160EE0"/>
    <w:rPr>
      <w:rFonts w:ascii="Times New Roman" w:eastAsia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134CCB"/>
    <w:rPr>
      <w:rFonts w:ascii="Times New Roman" w:eastAsia="Times New Roman" w:hAnsi="Times New Roman"/>
      <w:b/>
      <w:bCs/>
      <w:sz w:val="26"/>
    </w:rPr>
  </w:style>
  <w:style w:type="paragraph" w:customStyle="1" w:styleId="NormalnyWeb1">
    <w:name w:val="Normalny (Web)1"/>
    <w:rsid w:val="00C309C0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customStyle="1" w:styleId="Zawartotabeli">
    <w:name w:val="Zawartość tabeli"/>
    <w:basedOn w:val="Normalny"/>
    <w:rsid w:val="004C2261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C2261"/>
    <w:pPr>
      <w:jc w:val="center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8BD"/>
    <w:rPr>
      <w:rFonts w:ascii="Times New Roman" w:eastAsia="Times New Roman" w:hAnsi="Times New Roman"/>
      <w:sz w:val="24"/>
    </w:rPr>
  </w:style>
  <w:style w:type="paragraph" w:customStyle="1" w:styleId="Domynie">
    <w:name w:val="Domy徑nie"/>
    <w:rsid w:val="00E458BD"/>
    <w:pPr>
      <w:suppressAutoHyphens/>
      <w:autoSpaceDE w:val="0"/>
      <w:spacing w:after="200" w:line="276" w:lineRule="auto"/>
    </w:pPr>
    <w:rPr>
      <w:rFonts w:eastAsia="Times New Roman" w:cs="Calibri"/>
      <w:kern w:val="1"/>
      <w:sz w:val="22"/>
      <w:szCs w:val="22"/>
      <w:lang w:eastAsia="ar-SA"/>
    </w:rPr>
  </w:style>
  <w:style w:type="character" w:customStyle="1" w:styleId="gltab01danetd1kol1btxt1">
    <w:name w:val="gl_tab_0_1_dane_td_1_kol_1_btxt1"/>
    <w:basedOn w:val="Domylnaczcionkaakapitu"/>
    <w:rsid w:val="00E010DE"/>
    <w:rPr>
      <w:rFonts w:ascii="Verdana" w:hAnsi="Verdana" w:hint="default"/>
      <w:b/>
      <w:b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094C7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5D1F74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wykytekstZnak">
    <w:name w:val="Zwykły tekst Znak"/>
    <w:basedOn w:val="Domylnaczcionkaakapitu"/>
    <w:link w:val="Zwykytekst"/>
    <w:rsid w:val="00B72EC2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5625</Characters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„OFERTA”</vt:lpstr>
    </vt:vector>
  </TitlesOfParts>
  <LinksUpToDate>false</LinksUpToDate>
  <CharactersWithSpaces>6549</CharactersWithSpaces>
  <SharedDoc>false</SharedDoc>
  <HLinks>
    <vt:vector size="174" baseType="variant">
      <vt:variant>
        <vt:i4>6553618</vt:i4>
      </vt:variant>
      <vt:variant>
        <vt:i4>171</vt:i4>
      </vt:variant>
      <vt:variant>
        <vt:i4>0</vt:i4>
      </vt:variant>
      <vt:variant>
        <vt:i4>5</vt:i4>
      </vt:variant>
      <vt:variant>
        <vt:lpwstr>mailto:dzp@zozmswia.gda.pl</vt:lpwstr>
      </vt:variant>
      <vt:variant>
        <vt:lpwstr/>
      </vt:variant>
      <vt:variant>
        <vt:i4>1048624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_Toc326579290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_Toc326579289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_Toc326579288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_Toc326579287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_Toc326579286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_Toc326579285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_Toc326579284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_Toc326579283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_Toc326579282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_Toc326579281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_Toc326579280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_Toc326579279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_Toc326579278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_Toc326579277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_Toc326579276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_Toc326579275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_Toc326579274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_Toc326579273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_Toc326579272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_Toc326579271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_Toc326579270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_Toc326579269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_Toc326579268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_Toc326579267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_Toc326579266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_Toc326579265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_Toc326579264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_Toc326579263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2026-04-09T08:27:00Z</dcterms:created>
  <dcterms:modified xsi:type="dcterms:W3CDTF">2026-04-09T08:41:00Z</dcterms:modified>
</cp:coreProperties>
</file>